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069F918" w14:textId="77777777" w:rsidTr="004F2927">
        <w:trPr>
          <w:trHeight w:val="1268"/>
        </w:trPr>
        <w:tc>
          <w:tcPr>
            <w:tcW w:w="1668" w:type="dxa"/>
          </w:tcPr>
          <w:p w14:paraId="705C4B9E" w14:textId="77777777" w:rsidR="004702FB" w:rsidRPr="006F1DA5" w:rsidRDefault="004702FB" w:rsidP="004702FB">
            <w:pPr>
              <w:pStyle w:val="Glava"/>
              <w:rPr>
                <w:rFonts w:ascii="Arial" w:hAnsi="Arial" w:cs="Arial"/>
                <w:b/>
                <w:color w:val="000000" w:themeColor="text1"/>
              </w:rPr>
            </w:pPr>
          </w:p>
        </w:tc>
        <w:tc>
          <w:tcPr>
            <w:tcW w:w="3361" w:type="dxa"/>
          </w:tcPr>
          <w:p w14:paraId="1FCDDF7E" w14:textId="77777777" w:rsidR="004702FB" w:rsidRPr="006F1DA5" w:rsidRDefault="004702FB" w:rsidP="004702FB">
            <w:pPr>
              <w:pStyle w:val="Glava"/>
              <w:rPr>
                <w:rFonts w:ascii="Arial" w:hAnsi="Arial" w:cs="Arial"/>
                <w:b/>
                <w:color w:val="000000" w:themeColor="text1"/>
              </w:rPr>
            </w:pPr>
          </w:p>
        </w:tc>
        <w:tc>
          <w:tcPr>
            <w:tcW w:w="4209" w:type="dxa"/>
          </w:tcPr>
          <w:p w14:paraId="3803AF54" w14:textId="77777777" w:rsidR="004702FB" w:rsidRPr="006F1DA5" w:rsidRDefault="004702FB" w:rsidP="004702FB">
            <w:pPr>
              <w:pStyle w:val="Glava"/>
              <w:rPr>
                <w:rFonts w:ascii="Arial" w:hAnsi="Arial" w:cs="Arial"/>
                <w:b/>
                <w:color w:val="000000" w:themeColor="text1"/>
              </w:rPr>
            </w:pPr>
          </w:p>
        </w:tc>
      </w:tr>
    </w:tbl>
    <w:p w14:paraId="7C85BD72" w14:textId="77777777" w:rsidR="004702FB" w:rsidRDefault="004702FB" w:rsidP="006975C6">
      <w:pPr>
        <w:pStyle w:val="Paragraf"/>
        <w:rPr>
          <w:rFonts w:ascii="Arial" w:hAnsi="Arial" w:cs="Arial"/>
        </w:rPr>
      </w:pPr>
    </w:p>
    <w:p w14:paraId="31C1B34E"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16-34/23</w:t>
      </w:r>
    </w:p>
    <w:p w14:paraId="6F0886FB"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14.07.2023</w:t>
      </w:r>
      <w:r w:rsidR="00FC2646" w:rsidRPr="006F1DA5">
        <w:rPr>
          <w:rFonts w:ascii="Arial" w:hAnsi="Arial" w:cs="Arial"/>
        </w:rPr>
        <w:tab/>
      </w:r>
    </w:p>
    <w:p w14:paraId="352F4E9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3F6593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2E7813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6555DA5" w14:textId="77279980"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PREVZEM IN ODVOZ ODPADKOV IN NAKUP </w:t>
            </w:r>
            <w:r w:rsidR="00B22101">
              <w:rPr>
                <w:rFonts w:ascii="Arial" w:hAnsi="Arial" w:cs="Arial"/>
                <w:sz w:val="44"/>
                <w:szCs w:val="44"/>
              </w:rPr>
              <w:t>ZABOJNIKOV</w:t>
            </w:r>
            <w:r w:rsidRPr="006F1DA5">
              <w:rPr>
                <w:rFonts w:ascii="Arial" w:hAnsi="Arial" w:cs="Arial"/>
                <w:sz w:val="44"/>
                <w:szCs w:val="44"/>
              </w:rPr>
              <w:t xml:space="preserve"> ZA ODPADKE</w:t>
            </w:r>
          </w:p>
        </w:tc>
      </w:tr>
    </w:tbl>
    <w:p w14:paraId="1CC83C8A" w14:textId="77777777" w:rsidR="00FB3258" w:rsidRPr="006F1DA5" w:rsidRDefault="00FB3258" w:rsidP="006975C6">
      <w:pPr>
        <w:pStyle w:val="Paragraf"/>
        <w:rPr>
          <w:rFonts w:ascii="Arial" w:hAnsi="Arial" w:cs="Arial"/>
        </w:rPr>
      </w:pPr>
    </w:p>
    <w:p w14:paraId="48C73327" w14:textId="77777777" w:rsidR="00FB3258" w:rsidRPr="006F1DA5" w:rsidRDefault="00FB3258" w:rsidP="006975C6">
      <w:pPr>
        <w:pStyle w:val="Paragraf"/>
        <w:rPr>
          <w:rFonts w:ascii="Arial" w:hAnsi="Arial" w:cs="Arial"/>
        </w:rPr>
      </w:pPr>
      <w:r w:rsidRPr="006F1DA5">
        <w:rPr>
          <w:rFonts w:ascii="Arial" w:hAnsi="Arial" w:cs="Arial"/>
        </w:rPr>
        <w:t>Zaporedna številka: 16-34/23</w:t>
      </w:r>
    </w:p>
    <w:p w14:paraId="1D0241C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AA22444" w14:textId="77777777" w:rsidR="00337E4D" w:rsidRDefault="00337E4D">
      <w:pPr>
        <w:rPr>
          <w:rFonts w:ascii="Arial" w:hAnsi="Arial" w:cs="Arial"/>
          <w:sz w:val="18"/>
          <w:szCs w:val="18"/>
        </w:rPr>
      </w:pPr>
    </w:p>
    <w:p w14:paraId="39562EA7" w14:textId="77777777" w:rsidR="00960022" w:rsidRDefault="00E55B9D">
      <w:pPr>
        <w:rPr>
          <w:rFonts w:ascii="Arial" w:hAnsi="Arial" w:cs="Arial"/>
          <w:sz w:val="18"/>
          <w:szCs w:val="18"/>
        </w:rPr>
      </w:pPr>
      <w:r>
        <w:rPr>
          <w:rFonts w:ascii="Arial" w:hAnsi="Arial" w:cs="Arial"/>
        </w:rPr>
        <w:br w:type="page"/>
      </w:r>
    </w:p>
    <w:p w14:paraId="3A48908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9222F50" w14:textId="77777777" w:rsidTr="004F2927">
        <w:trPr>
          <w:trHeight w:val="1268"/>
        </w:trPr>
        <w:tc>
          <w:tcPr>
            <w:tcW w:w="1668" w:type="dxa"/>
          </w:tcPr>
          <w:p w14:paraId="0CDCD53F" w14:textId="77777777" w:rsidR="004702FB" w:rsidRPr="006F1DA5" w:rsidRDefault="004702FB" w:rsidP="004702FB">
            <w:pPr>
              <w:pStyle w:val="Glava"/>
              <w:rPr>
                <w:rFonts w:ascii="Arial" w:hAnsi="Arial" w:cs="Arial"/>
                <w:b/>
                <w:color w:val="000000" w:themeColor="text1"/>
              </w:rPr>
            </w:pPr>
          </w:p>
        </w:tc>
        <w:tc>
          <w:tcPr>
            <w:tcW w:w="3361" w:type="dxa"/>
          </w:tcPr>
          <w:p w14:paraId="0EED9BB2" w14:textId="77777777" w:rsidR="004702FB" w:rsidRPr="006F1DA5" w:rsidRDefault="004702FB" w:rsidP="004702FB">
            <w:pPr>
              <w:pStyle w:val="Glava"/>
              <w:rPr>
                <w:rFonts w:ascii="Arial" w:hAnsi="Arial" w:cs="Arial"/>
                <w:b/>
                <w:color w:val="000000" w:themeColor="text1"/>
              </w:rPr>
            </w:pPr>
          </w:p>
        </w:tc>
        <w:tc>
          <w:tcPr>
            <w:tcW w:w="4209" w:type="dxa"/>
          </w:tcPr>
          <w:p w14:paraId="4C7AABEB" w14:textId="77777777" w:rsidR="004702FB" w:rsidRPr="006F1DA5" w:rsidRDefault="004702FB" w:rsidP="004702FB">
            <w:pPr>
              <w:pStyle w:val="Glava"/>
              <w:rPr>
                <w:rFonts w:ascii="Arial" w:hAnsi="Arial" w:cs="Arial"/>
                <w:b/>
                <w:color w:val="000000" w:themeColor="text1"/>
              </w:rPr>
            </w:pPr>
          </w:p>
        </w:tc>
      </w:tr>
    </w:tbl>
    <w:p w14:paraId="4F7DDAD7" w14:textId="77777777" w:rsidR="00FA6024" w:rsidRPr="002B6779" w:rsidRDefault="00B2210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A414E96" w14:textId="77777777" w:rsidR="00D36F2E" w:rsidRPr="00D36F2E" w:rsidRDefault="00B2210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6709A39" w14:textId="77777777" w:rsidR="00791265" w:rsidRDefault="00B22101">
      <w:pPr>
        <w:spacing w:before="225" w:after="225" w:line="240" w:lineRule="auto"/>
        <w:jc w:val="both"/>
      </w:pPr>
      <w:r>
        <w:rPr>
          <w:rFonts w:ascii="Arial" w:hAnsi="Arial" w:cs="Arial"/>
          <w:color w:val="000000"/>
          <w:sz w:val="18"/>
          <w:szCs w:val="18"/>
        </w:rPr>
        <w:t>Predmet javnega naročila je storitev prevzema in odvoza odpadkov ter dobava zabojnikov za odpadke, za obdobje enega leta. </w:t>
      </w:r>
    </w:p>
    <w:p w14:paraId="48D94C5B" w14:textId="77777777" w:rsidR="00791265" w:rsidRDefault="00B22101">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w:t>
      </w:r>
      <w:r>
        <w:rPr>
          <w:rFonts w:ascii="Arial" w:hAnsi="Arial" w:cs="Arial"/>
          <w:color w:val="000000"/>
          <w:sz w:val="18"/>
          <w:szCs w:val="18"/>
        </w:rPr>
        <w:t>000 Novo mesto (v nadaljevanju: naročnik), vabi zainteresirane ponudnike, da predložijo svojo pisno ponudbo v skladu s to razpisno dokumentacijo in sodelujejo v postopku oddaje javnega naročila.</w:t>
      </w:r>
    </w:p>
    <w:p w14:paraId="53531C1E" w14:textId="2AE72286" w:rsidR="00791265" w:rsidRDefault="00B22101">
      <w:pPr>
        <w:spacing w:before="225" w:after="225" w:line="240" w:lineRule="auto"/>
        <w:jc w:val="both"/>
      </w:pPr>
      <w:r>
        <w:rPr>
          <w:rFonts w:ascii="Arial" w:hAnsi="Arial" w:cs="Arial"/>
          <w:color w:val="000000"/>
          <w:sz w:val="18"/>
          <w:szCs w:val="18"/>
        </w:rPr>
        <w:t>Predmet javnega naročila je: PREVZEM IN ODVOZ ODPADKOV IN NAK</w:t>
      </w:r>
      <w:r>
        <w:rPr>
          <w:rFonts w:ascii="Arial" w:hAnsi="Arial" w:cs="Arial"/>
          <w:color w:val="000000"/>
          <w:sz w:val="18"/>
          <w:szCs w:val="18"/>
        </w:rPr>
        <w:t>UP ZABOJNIKOV</w:t>
      </w:r>
      <w:r>
        <w:rPr>
          <w:rFonts w:ascii="Arial" w:hAnsi="Arial" w:cs="Arial"/>
          <w:color w:val="000000"/>
          <w:sz w:val="18"/>
          <w:szCs w:val="18"/>
        </w:rPr>
        <w:t xml:space="preserve"> ZA ODPADKE.</w:t>
      </w:r>
    </w:p>
    <w:p w14:paraId="366A9BAB" w14:textId="77777777" w:rsidR="00791265" w:rsidRDefault="00B22101">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32E2B0C2" w14:textId="77777777" w:rsidR="00791265" w:rsidRDefault="00B2210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DA3E0D0" w14:textId="77777777" w:rsidR="00FA6024" w:rsidRDefault="00B22101"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91265" w14:paraId="37259D5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F45956" w14:textId="77777777" w:rsidR="00791265" w:rsidRDefault="00B2210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1426EA" w14:textId="77777777" w:rsidR="00791265" w:rsidRDefault="00B22101">
            <w:pPr>
              <w:jc w:val="right"/>
            </w:pPr>
            <w:r>
              <w:rPr>
                <w:rFonts w:ascii="Arial" w:hAnsi="Arial" w:cs="Arial"/>
                <w:b/>
                <w:bCs/>
                <w:color w:val="000000"/>
                <w:position w:val="-2"/>
                <w:sz w:val="18"/>
                <w:szCs w:val="18"/>
                <w:shd w:val="clear" w:color="auto" w:fill="D1D1D1"/>
              </w:rPr>
              <w:t>Datumi</w:t>
            </w:r>
          </w:p>
        </w:tc>
      </w:tr>
      <w:tr w:rsidR="00791265" w14:paraId="3239DD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23DF8" w14:textId="77777777" w:rsidR="00791265" w:rsidRDefault="00B2210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02D63" w14:textId="0250DFF3" w:rsidR="00791265" w:rsidRDefault="00B22101">
            <w:pPr>
              <w:jc w:val="right"/>
            </w:pPr>
            <w:r>
              <w:rPr>
                <w:rFonts w:ascii="Arial" w:hAnsi="Arial" w:cs="Arial"/>
                <w:color w:val="000000"/>
                <w:position w:val="-2"/>
                <w:sz w:val="18"/>
                <w:szCs w:val="18"/>
              </w:rPr>
              <w:t xml:space="preserve">do </w:t>
            </w:r>
            <w:r w:rsidR="001C4F9D">
              <w:rPr>
                <w:rFonts w:ascii="Arial" w:hAnsi="Arial" w:cs="Arial"/>
                <w:color w:val="000000"/>
                <w:position w:val="-2"/>
                <w:sz w:val="18"/>
                <w:szCs w:val="18"/>
              </w:rPr>
              <w:t>18.08</w:t>
            </w:r>
            <w:r>
              <w:rPr>
                <w:rFonts w:ascii="Arial" w:hAnsi="Arial" w:cs="Arial"/>
                <w:color w:val="000000"/>
                <w:position w:val="-2"/>
                <w:sz w:val="18"/>
                <w:szCs w:val="18"/>
              </w:rPr>
              <w:t>.2023 do 09:00</w:t>
            </w:r>
          </w:p>
        </w:tc>
      </w:tr>
      <w:tr w:rsidR="00791265" w14:paraId="2992332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BC2DE" w14:textId="77777777" w:rsidR="00791265" w:rsidRDefault="00B2210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FB57D" w14:textId="16FE2911" w:rsidR="00791265" w:rsidRDefault="00B22101">
            <w:pPr>
              <w:jc w:val="right"/>
            </w:pPr>
            <w:r>
              <w:rPr>
                <w:rFonts w:ascii="Arial" w:hAnsi="Arial" w:cs="Arial"/>
                <w:color w:val="000000"/>
                <w:position w:val="-2"/>
                <w:sz w:val="18"/>
                <w:szCs w:val="18"/>
              </w:rPr>
              <w:t xml:space="preserve">do </w:t>
            </w:r>
            <w:r w:rsidR="001C4F9D">
              <w:rPr>
                <w:rFonts w:ascii="Arial" w:hAnsi="Arial" w:cs="Arial"/>
                <w:color w:val="000000"/>
                <w:position w:val="-2"/>
                <w:sz w:val="18"/>
                <w:szCs w:val="18"/>
              </w:rPr>
              <w:t>31</w:t>
            </w:r>
            <w:r>
              <w:rPr>
                <w:rFonts w:ascii="Arial" w:hAnsi="Arial" w:cs="Arial"/>
                <w:color w:val="000000"/>
                <w:position w:val="-2"/>
                <w:sz w:val="18"/>
                <w:szCs w:val="18"/>
              </w:rPr>
              <w:t>.</w:t>
            </w:r>
            <w:r w:rsidR="001C4F9D">
              <w:rPr>
                <w:rFonts w:ascii="Arial" w:hAnsi="Arial" w:cs="Arial"/>
                <w:color w:val="000000"/>
                <w:position w:val="-2"/>
                <w:sz w:val="18"/>
                <w:szCs w:val="18"/>
              </w:rPr>
              <w:t>08</w:t>
            </w:r>
            <w:r>
              <w:rPr>
                <w:rFonts w:ascii="Arial" w:hAnsi="Arial" w:cs="Arial"/>
                <w:color w:val="000000"/>
                <w:position w:val="-2"/>
                <w:sz w:val="18"/>
                <w:szCs w:val="18"/>
              </w:rPr>
              <w:t>.2023 do 09:00</w:t>
            </w:r>
          </w:p>
        </w:tc>
      </w:tr>
      <w:tr w:rsidR="00791265" w14:paraId="08A84BF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26372" w14:textId="77777777" w:rsidR="00791265" w:rsidRDefault="00B2210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DF04C" w14:textId="3C4B875C" w:rsidR="00791265" w:rsidRDefault="001C4F9D">
            <w:pPr>
              <w:jc w:val="right"/>
            </w:pPr>
            <w:r>
              <w:rPr>
                <w:rFonts w:ascii="Arial" w:hAnsi="Arial" w:cs="Arial"/>
                <w:color w:val="000000"/>
                <w:position w:val="-2"/>
                <w:sz w:val="18"/>
                <w:szCs w:val="18"/>
              </w:rPr>
              <w:t>31</w:t>
            </w:r>
            <w:r w:rsidR="00B22101">
              <w:rPr>
                <w:rFonts w:ascii="Arial" w:hAnsi="Arial" w:cs="Arial"/>
                <w:color w:val="000000"/>
                <w:position w:val="-2"/>
                <w:sz w:val="18"/>
                <w:szCs w:val="18"/>
              </w:rPr>
              <w:t>.</w:t>
            </w:r>
            <w:r>
              <w:rPr>
                <w:rFonts w:ascii="Arial" w:hAnsi="Arial" w:cs="Arial"/>
                <w:color w:val="000000"/>
                <w:position w:val="-2"/>
                <w:sz w:val="18"/>
                <w:szCs w:val="18"/>
              </w:rPr>
              <w:t>08</w:t>
            </w:r>
            <w:r w:rsidR="00B22101">
              <w:rPr>
                <w:rFonts w:ascii="Arial" w:hAnsi="Arial" w:cs="Arial"/>
                <w:color w:val="000000"/>
                <w:position w:val="-2"/>
                <w:sz w:val="18"/>
                <w:szCs w:val="18"/>
              </w:rPr>
              <w:t xml:space="preserve">.2023 ob </w:t>
            </w:r>
            <w:r>
              <w:rPr>
                <w:rFonts w:ascii="Arial" w:hAnsi="Arial" w:cs="Arial"/>
                <w:color w:val="000000"/>
                <w:position w:val="-2"/>
                <w:sz w:val="18"/>
                <w:szCs w:val="18"/>
              </w:rPr>
              <w:t>12</w:t>
            </w:r>
            <w:r w:rsidR="00B22101">
              <w:rPr>
                <w:rFonts w:ascii="Arial" w:hAnsi="Arial" w:cs="Arial"/>
                <w:color w:val="000000"/>
                <w:position w:val="-2"/>
                <w:sz w:val="18"/>
                <w:szCs w:val="18"/>
              </w:rPr>
              <w:t>:</w:t>
            </w:r>
            <w:r w:rsidR="00B22101">
              <w:rPr>
                <w:rFonts w:ascii="Arial" w:hAnsi="Arial" w:cs="Arial"/>
                <w:color w:val="000000"/>
                <w:position w:val="-2"/>
                <w:sz w:val="18"/>
                <w:szCs w:val="18"/>
              </w:rPr>
              <w:t>00</w:t>
            </w:r>
          </w:p>
        </w:tc>
      </w:tr>
    </w:tbl>
    <w:p w14:paraId="3B76C042" w14:textId="77777777" w:rsidR="00782787" w:rsidRDefault="00B22101" w:rsidP="00782787">
      <w:pPr>
        <w:pStyle w:val="Paragraf"/>
        <w:spacing w:line="240" w:lineRule="auto"/>
        <w:rPr>
          <w:rFonts w:ascii="Arial" w:hAnsi="Arial" w:cs="Arial"/>
        </w:rPr>
      </w:pPr>
    </w:p>
    <w:p w14:paraId="55BA7E0A" w14:textId="77777777" w:rsidR="00351DD7"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E822C35" w14:textId="77777777" w:rsidR="00351DD7" w:rsidRDefault="00B2210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12E6E0A6" w14:textId="77777777" w:rsidR="00351DD7" w:rsidRDefault="00B22101"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3E44E94A" w14:textId="77777777" w:rsidR="00351DD7" w:rsidRDefault="00B2210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74B6A36E" w14:textId="77777777" w:rsidR="00791265" w:rsidRDefault="00B2210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w:t>
      </w:r>
      <w:r>
        <w:rPr>
          <w:rFonts w:ascii="Arial" w:hAnsi="Arial" w:cs="Arial"/>
          <w:color w:val="000000"/>
          <w:sz w:val="18"/>
          <w:szCs w:val="18"/>
        </w:rPr>
        <w:t>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1DA8B437" w14:textId="77777777" w:rsidR="00FA6024"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C166231" w14:textId="77777777" w:rsidR="00FA6024" w:rsidRDefault="00B2210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791265" w14:paraId="76825826" w14:textId="77777777">
        <w:tc>
          <w:tcPr>
            <w:tcW w:w="0" w:type="auto"/>
            <w:tcMar>
              <w:top w:w="0" w:type="auto"/>
              <w:bottom w:w="0" w:type="auto"/>
            </w:tcMar>
          </w:tcPr>
          <w:p w14:paraId="31C1E531" w14:textId="77777777" w:rsidR="00791265" w:rsidRDefault="00B2210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017C915C" w14:textId="77777777" w:rsidR="00791265" w:rsidRDefault="00B22101">
      <w:pPr>
        <w:spacing w:before="225" w:after="225" w:line="240" w:lineRule="auto"/>
        <w:jc w:val="both"/>
      </w:pPr>
      <w:r>
        <w:rPr>
          <w:rFonts w:ascii="Arial" w:hAnsi="Arial" w:cs="Arial"/>
          <w:color w:val="000000"/>
          <w:sz w:val="18"/>
          <w:szCs w:val="18"/>
        </w:rPr>
        <w:t>Ponudniki morajo ponudbe predložiti v informacijski sistem e</w:t>
      </w:r>
      <w:r>
        <w:rPr>
          <w:rFonts w:ascii="Arial" w:hAnsi="Arial" w:cs="Arial"/>
          <w:color w:val="000000"/>
          <w:sz w:val="18"/>
          <w:szCs w:val="18"/>
        </w:rPr>
        <w:t>-JN na spletnem naslovu https://ejn.gov.si/, v skladu s točko 3 dokumenta Navodila za uporabo informacijskega sistema za uporabo funkcionalnosti elektronske oddaje ponudb e-JN: PONUDNIKI (v nadaljevanju: Navodila za uporabo e-JN), ki je objavljena na splet</w:t>
      </w:r>
      <w:r>
        <w:rPr>
          <w:rFonts w:ascii="Arial" w:hAnsi="Arial" w:cs="Arial"/>
          <w:color w:val="000000"/>
          <w:sz w:val="18"/>
          <w:szCs w:val="18"/>
        </w:rPr>
        <w:t>nem naslovu https://ejn.gov.si/.</w:t>
      </w:r>
    </w:p>
    <w:p w14:paraId="22E12B19" w14:textId="77777777" w:rsidR="00791265" w:rsidRDefault="00B22101">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w:t>
      </w:r>
      <w:r>
        <w:rPr>
          <w:rFonts w:ascii="Arial" w:hAnsi="Arial" w:cs="Arial"/>
          <w:color w:val="000000"/>
          <w:sz w:val="18"/>
          <w:szCs w:val="18"/>
        </w:rPr>
        <w:t xml:space="preserve"> naslovu.</w:t>
      </w:r>
    </w:p>
    <w:p w14:paraId="333F2C29" w14:textId="77777777" w:rsidR="00791265" w:rsidRDefault="00B2210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98DEA37" w14:textId="77777777" w:rsidR="00791265" w:rsidRDefault="00B22101">
      <w:pPr>
        <w:spacing w:before="225" w:after="225" w:line="240" w:lineRule="auto"/>
        <w:jc w:val="both"/>
      </w:pPr>
      <w:r>
        <w:rPr>
          <w:rFonts w:ascii="Arial" w:hAnsi="Arial" w:cs="Arial"/>
          <w:color w:val="000000"/>
          <w:sz w:val="18"/>
          <w:szCs w:val="18"/>
        </w:rPr>
        <w:t>Ponudba se šteje za pravočasno oddano, če jo naroč</w:t>
      </w:r>
      <w:r>
        <w:rPr>
          <w:rFonts w:ascii="Arial" w:hAnsi="Arial" w:cs="Arial"/>
          <w:color w:val="000000"/>
          <w:sz w:val="18"/>
          <w:szCs w:val="18"/>
        </w:rPr>
        <w:t>nik prejme preko sistema e-JN https://ejn.gov.si/najkasneje do  roka za predložitev ponudb. Za oddano ponudbo se šteje ponudba, ki je v informacijskem sistemu e-JN označena s statusom »ODDANO«.</w:t>
      </w:r>
    </w:p>
    <w:p w14:paraId="745EFC7B" w14:textId="77777777" w:rsidR="00791265" w:rsidRDefault="00B22101">
      <w:pPr>
        <w:spacing w:before="225" w:after="225" w:line="240" w:lineRule="auto"/>
        <w:jc w:val="both"/>
      </w:pPr>
      <w:r>
        <w:rPr>
          <w:rFonts w:ascii="Arial" w:hAnsi="Arial" w:cs="Arial"/>
          <w:color w:val="000000"/>
          <w:sz w:val="18"/>
          <w:szCs w:val="18"/>
        </w:rPr>
        <w:t>Ponudnik lahko do roka za oddajo ponudb svojo ponudbo umakne a</w:t>
      </w:r>
      <w:r>
        <w:rPr>
          <w:rFonts w:ascii="Arial" w:hAnsi="Arial" w:cs="Arial"/>
          <w:color w:val="000000"/>
          <w:sz w:val="18"/>
          <w:szCs w:val="18"/>
        </w:rPr>
        <w:t>li spremeni. Če ponudnik v informacijskem sistemu e-JN svojo ponudbo umakne, se šteje, da ponudba ni bila oddana in je naročnik v sistemu e-JN tudi ne bo videl. Če ponudnik svojo ponudbo v informacijskem sistemu e-JN spremeni, je naročniku v tem sistemu od</w:t>
      </w:r>
      <w:r>
        <w:rPr>
          <w:rFonts w:ascii="Arial" w:hAnsi="Arial" w:cs="Arial"/>
          <w:color w:val="000000"/>
          <w:sz w:val="18"/>
          <w:szCs w:val="18"/>
        </w:rPr>
        <w:t>prta zadnja oddana ponudba.</w:t>
      </w:r>
    </w:p>
    <w:p w14:paraId="7B090197" w14:textId="77777777" w:rsidR="00791265" w:rsidRDefault="00B22101">
      <w:pPr>
        <w:spacing w:before="225" w:after="225" w:line="240" w:lineRule="auto"/>
        <w:jc w:val="both"/>
      </w:pPr>
      <w:r>
        <w:rPr>
          <w:rFonts w:ascii="Arial" w:hAnsi="Arial" w:cs="Arial"/>
          <w:color w:val="000000"/>
          <w:sz w:val="18"/>
          <w:szCs w:val="18"/>
        </w:rPr>
        <w:t>Po preteku roka za predložitev ponudb ponudbe ne bo več mogoče oddati.</w:t>
      </w:r>
    </w:p>
    <w:p w14:paraId="238EECAD" w14:textId="77777777" w:rsidR="00FA6024"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D1A7533" w14:textId="77777777" w:rsidR="00FA6024" w:rsidRPr="00445A62" w:rsidRDefault="00B22101"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3B0F02E3" w14:textId="77777777" w:rsidR="00FA6024" w:rsidRPr="00445A62" w:rsidRDefault="00B22101" w:rsidP="005747CB">
      <w:pPr>
        <w:spacing w:before="120" w:after="120"/>
        <w:jc w:val="both"/>
        <w:rPr>
          <w:rFonts w:ascii="Arial" w:hAnsi="Arial" w:cs="Arial"/>
          <w:b/>
          <w:sz w:val="18"/>
          <w:szCs w:val="18"/>
        </w:rPr>
      </w:pPr>
      <w:r>
        <w:rPr>
          <w:rFonts w:ascii="Arial" w:hAnsi="Arial" w:cs="Arial"/>
          <w:b/>
          <w:sz w:val="18"/>
          <w:szCs w:val="18"/>
        </w:rPr>
        <w:t>Spletna aplikacija e-Oddaja</w:t>
      </w:r>
    </w:p>
    <w:p w14:paraId="49EEA4BE" w14:textId="77777777" w:rsidR="00791265" w:rsidRDefault="00B2210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w:t>
      </w:r>
      <w:r>
        <w:rPr>
          <w:rFonts w:ascii="Arial" w:hAnsi="Arial" w:cs="Arial"/>
          <w:color w:val="000000"/>
          <w:sz w:val="18"/>
          <w:szCs w:val="18"/>
        </w:rPr>
        <w:t>istem e-JN pod razdelek »Predračun«. Javna objava se avtomatično zaključi po preteku 60 minut. Ponudniki, ki so oddali ponudbe, imajo te podatke v informacijskem sistemu e-JN na razpolago v razdelku »Zapisnik o odpiranju ponudb«.</w:t>
      </w:r>
    </w:p>
    <w:p w14:paraId="6332E48A" w14:textId="77777777" w:rsidR="0096759B"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27661F8" w14:textId="77777777" w:rsidR="0096759B" w:rsidRPr="00445A62" w:rsidRDefault="00B22101" w:rsidP="005747CB">
      <w:pPr>
        <w:spacing w:before="120" w:after="120"/>
        <w:jc w:val="both"/>
        <w:rPr>
          <w:rFonts w:ascii="Arial" w:hAnsi="Arial" w:cs="Arial"/>
          <w:b/>
          <w:sz w:val="18"/>
          <w:szCs w:val="18"/>
        </w:rPr>
      </w:pPr>
      <w:r>
        <w:rPr>
          <w:rFonts w:ascii="Arial" w:hAnsi="Arial" w:cs="Arial"/>
          <w:sz w:val="18"/>
          <w:szCs w:val="18"/>
        </w:rPr>
        <w:t>Čas vel</w:t>
      </w:r>
      <w:r>
        <w:rPr>
          <w:rFonts w:ascii="Arial" w:hAnsi="Arial" w:cs="Arial"/>
          <w:sz w:val="18"/>
          <w:szCs w:val="18"/>
        </w:rPr>
        <w:t>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29926C9" w14:textId="77777777" w:rsidR="00791265" w:rsidRDefault="00B221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71AFA1" w14:textId="77777777" w:rsidR="00FA6024"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C6B9FB0" w14:textId="77777777" w:rsidR="00FA6024" w:rsidRPr="00445A62" w:rsidRDefault="00B2210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7D9F881" w14:textId="77777777" w:rsidR="00791265" w:rsidRDefault="00B22101">
      <w:pPr>
        <w:spacing w:before="225" w:after="225" w:line="240" w:lineRule="auto"/>
        <w:jc w:val="both"/>
      </w:pPr>
      <w:r>
        <w:rPr>
          <w:rFonts w:ascii="Arial" w:hAnsi="Arial" w:cs="Arial"/>
          <w:color w:val="000000"/>
          <w:sz w:val="18"/>
          <w:szCs w:val="18"/>
        </w:rPr>
        <w:t>Naročnik si pridržuje pravico, da razpisno dokumentacijo delno spre</w:t>
      </w:r>
      <w:r>
        <w:rPr>
          <w:rFonts w:ascii="Arial" w:hAnsi="Arial" w:cs="Arial"/>
          <w:color w:val="000000"/>
          <w:sz w:val="18"/>
          <w:szCs w:val="18"/>
        </w:rPr>
        <w:t>meni ali dopolni ter po potrebi podaljša rok za oddajo ponudb. Spremembe in dopolnitve razpisne dokumentacije so sestavni del razpisne dokumentacije. Ponudniki morajo spremljati morebitne spremembe razpisne dokumentacije, objavljene na portalu javnih naroč</w:t>
      </w:r>
      <w:r>
        <w:rPr>
          <w:rFonts w:ascii="Arial" w:hAnsi="Arial" w:cs="Arial"/>
          <w:color w:val="000000"/>
          <w:sz w:val="18"/>
          <w:szCs w:val="18"/>
        </w:rPr>
        <w:t>il in spletnih straneh naročnika, saj pojasnila in spremembe predstavljajo sestavni del razpisne dokumentacije.</w:t>
      </w:r>
    </w:p>
    <w:p w14:paraId="601F5756" w14:textId="77777777" w:rsidR="00C266E7" w:rsidRPr="008806CE" w:rsidRDefault="00B221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2D665C5B" w14:textId="77777777" w:rsidR="00791265" w:rsidRDefault="00B2210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91265" w14:paraId="388FCA21" w14:textId="77777777">
        <w:tc>
          <w:tcPr>
            <w:tcW w:w="0" w:type="auto"/>
            <w:tcMar>
              <w:top w:w="0" w:type="auto"/>
              <w:bottom w:w="0" w:type="auto"/>
            </w:tcMar>
          </w:tcPr>
          <w:p w14:paraId="4AF1C7EE" w14:textId="77777777" w:rsidR="00791265" w:rsidRDefault="00B22101">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7F4A3790" w14:textId="77777777" w:rsidR="00791265" w:rsidRDefault="00B2210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w:t>
      </w:r>
      <w:r>
        <w:rPr>
          <w:rFonts w:ascii="Arial" w:hAnsi="Arial" w:cs="Arial"/>
          <w:color w:val="000000"/>
          <w:sz w:val="18"/>
          <w:szCs w:val="18"/>
        </w:rPr>
        <w:t xml:space="preserve"> so sestavni del razpisne dokumentacije.</w:t>
      </w:r>
    </w:p>
    <w:p w14:paraId="5D429EE0" w14:textId="77777777" w:rsidR="00791265" w:rsidRDefault="00B22101">
      <w:pPr>
        <w:spacing w:before="225" w:after="225" w:line="240" w:lineRule="auto"/>
        <w:jc w:val="both"/>
      </w:pPr>
      <w:r>
        <w:rPr>
          <w:rFonts w:ascii="Arial" w:hAnsi="Arial" w:cs="Arial"/>
          <w:color w:val="000000"/>
          <w:sz w:val="18"/>
          <w:szCs w:val="18"/>
        </w:rPr>
        <w:lastRenderedPageBreak/>
        <w:t xml:space="preserve">Odgovornost ponudnika je, da izpostavi morebitne nejasnosti, protislovja, opustitve in podobno, pred oddajo svoje ponudbe (do roka za zahtevanje pojasnil), tako da se lahko zagotovi predložitev dopustne ponudbe, ki </w:t>
      </w:r>
      <w:r>
        <w:rPr>
          <w:rFonts w:ascii="Arial" w:hAnsi="Arial" w:cs="Arial"/>
          <w:color w:val="000000"/>
          <w:sz w:val="18"/>
          <w:szCs w:val="18"/>
        </w:rPr>
        <w:t>je v celoti skladna z zahtevami iz razpisne dokumentacije, vključno z vso spremljajočo dokumentacijo.</w:t>
      </w:r>
    </w:p>
    <w:p w14:paraId="5FD5D21D" w14:textId="77777777" w:rsidR="000A245A" w:rsidRPr="00BB1848" w:rsidRDefault="00B22101" w:rsidP="00872C8A">
      <w:pPr>
        <w:pStyle w:val="Paragraf"/>
        <w:spacing w:before="0" w:after="0"/>
        <w:rPr>
          <w:rFonts w:cs="Arial"/>
        </w:rPr>
      </w:pPr>
    </w:p>
    <w:p w14:paraId="28EA7B1A" w14:textId="77777777" w:rsidR="00374F04" w:rsidRPr="00445A62" w:rsidRDefault="00B22101" w:rsidP="001761E6">
      <w:pPr>
        <w:pStyle w:val="Paragraf"/>
        <w:spacing w:before="0" w:after="0"/>
        <w:jc w:val="both"/>
        <w:rPr>
          <w:rFonts w:ascii="Arial" w:hAnsi="Arial" w:cs="Arial"/>
        </w:rPr>
      </w:pPr>
    </w:p>
    <w:p w14:paraId="468162BF" w14:textId="77777777" w:rsidR="00791265" w:rsidRDefault="00B22101">
      <w:pPr>
        <w:spacing w:after="0" w:line="240" w:lineRule="auto"/>
        <w:rPr>
          <w:rFonts w:ascii="Arial" w:hAnsi="Arial" w:cs="Arial"/>
          <w:color w:val="000000"/>
          <w:sz w:val="18"/>
          <w:szCs w:val="18"/>
        </w:rPr>
      </w:pPr>
      <w:r>
        <w:rPr>
          <w:rFonts w:ascii="Arial" w:hAnsi="Arial" w:cs="Arial"/>
          <w:color w:val="000000"/>
          <w:sz w:val="18"/>
          <w:szCs w:val="18"/>
        </w:rPr>
        <w:t>Datum: 14.07.2023</w:t>
      </w:r>
      <w:r>
        <w:rPr>
          <w:rFonts w:ascii="Arial" w:hAnsi="Arial" w:cs="Arial"/>
          <w:color w:val="000000"/>
          <w:sz w:val="18"/>
          <w:szCs w:val="18"/>
        </w:rPr>
        <w:br/>
        <w:t>Kraj: Novo mesto</w:t>
      </w:r>
    </w:p>
    <w:p w14:paraId="6BC21E0F" w14:textId="77777777" w:rsidR="00B16010" w:rsidRDefault="00B16010">
      <w:pPr>
        <w:spacing w:after="0" w:line="240" w:lineRule="auto"/>
      </w:pPr>
    </w:p>
    <w:p w14:paraId="7C607A0A" w14:textId="77777777" w:rsidR="00B16010" w:rsidRDefault="00B16010">
      <w:pPr>
        <w:spacing w:after="0" w:line="240" w:lineRule="auto"/>
      </w:pPr>
    </w:p>
    <w:p w14:paraId="7B960DA9" w14:textId="77777777" w:rsidR="00B16010" w:rsidRDefault="00B16010">
      <w:pPr>
        <w:spacing w:after="0" w:line="240" w:lineRule="auto"/>
      </w:pPr>
    </w:p>
    <w:p w14:paraId="290ADB17" w14:textId="77777777" w:rsidR="00B16010" w:rsidRDefault="00B16010">
      <w:pPr>
        <w:spacing w:after="0" w:line="240" w:lineRule="auto"/>
      </w:pPr>
    </w:p>
    <w:p w14:paraId="7B9714B0" w14:textId="77777777" w:rsidR="00B16010" w:rsidRDefault="00B1601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791265" w14:paraId="2B202BE0" w14:textId="77777777">
        <w:trPr>
          <w:cantSplit/>
        </w:trPr>
        <w:tc>
          <w:tcPr>
            <w:tcW w:w="0" w:type="auto"/>
            <w:tcMar>
              <w:top w:w="135" w:type="dxa"/>
              <w:bottom w:w="135" w:type="dxa"/>
            </w:tcMar>
            <w:vAlign w:val="center"/>
          </w:tcPr>
          <w:p w14:paraId="6CB60C1B" w14:textId="77777777" w:rsidR="00791265" w:rsidRDefault="00B2210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EFB5608" w14:textId="77777777" w:rsidR="00791265" w:rsidRDefault="00B2210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doc. dr. Milena Kramar Zupan</w:t>
            </w:r>
          </w:p>
        </w:tc>
      </w:tr>
    </w:tbl>
    <w:p w14:paraId="0C400858" w14:textId="77777777" w:rsidR="00791265" w:rsidRDefault="00791265">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791265" w14:paraId="4849919B" w14:textId="77777777">
        <w:tc>
          <w:tcPr>
            <w:tcW w:w="0" w:type="auto"/>
            <w:tcMar>
              <w:top w:w="135" w:type="dxa"/>
              <w:bottom w:w="135" w:type="dxa"/>
            </w:tcMar>
            <w:vAlign w:val="center"/>
          </w:tcPr>
          <w:p w14:paraId="0F8CD4E4" w14:textId="77777777" w:rsidR="00791265" w:rsidRDefault="00791265"/>
        </w:tc>
        <w:tc>
          <w:tcPr>
            <w:tcW w:w="4000" w:type="pct"/>
            <w:shd w:val="clear" w:color="auto" w:fill="3E8BC9"/>
            <w:tcMar>
              <w:top w:w="135" w:type="dxa"/>
              <w:bottom w:w="135" w:type="dxa"/>
            </w:tcMar>
            <w:vAlign w:val="center"/>
          </w:tcPr>
          <w:p w14:paraId="28CFD5CB" w14:textId="77777777" w:rsidR="00791265" w:rsidRDefault="00B22101">
            <w:r>
              <w:rPr>
                <w:rFonts w:ascii="Arial" w:hAnsi="Arial" w:cs="Arial"/>
                <w:color w:val="FFFFFF"/>
                <w:position w:val="-2"/>
                <w:sz w:val="18"/>
                <w:szCs w:val="18"/>
                <w:shd w:val="clear" w:color="auto" w:fill="3E8BC9"/>
              </w:rPr>
              <w:t>Sklopi</w:t>
            </w:r>
          </w:p>
        </w:tc>
      </w:tr>
    </w:tbl>
    <w:p w14:paraId="4963BE60" w14:textId="77777777" w:rsidR="00791265" w:rsidRDefault="00B22101">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791265" w14:paraId="345019D7"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8B4544" w14:textId="77777777" w:rsidR="00791265" w:rsidRDefault="00B2210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ECF3C2" w14:textId="77777777" w:rsidR="00791265" w:rsidRDefault="00B22101">
            <w:pPr>
              <w:jc w:val="center"/>
            </w:pPr>
            <w:r>
              <w:rPr>
                <w:rFonts w:ascii="Arial" w:hAnsi="Arial" w:cs="Arial"/>
                <w:b/>
                <w:bCs/>
                <w:color w:val="000000"/>
                <w:position w:val="-2"/>
                <w:sz w:val="18"/>
                <w:szCs w:val="18"/>
                <w:shd w:val="clear" w:color="auto" w:fill="D1D1D1"/>
              </w:rPr>
              <w:t>Naziv sklopa</w:t>
            </w:r>
          </w:p>
        </w:tc>
      </w:tr>
      <w:tr w:rsidR="00791265" w14:paraId="3A3DFF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C2811" w14:textId="77777777" w:rsidR="00791265" w:rsidRDefault="00B2210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A01A6" w14:textId="77777777" w:rsidR="00791265" w:rsidRDefault="00B22101">
            <w:r>
              <w:rPr>
                <w:rFonts w:ascii="Arial" w:hAnsi="Arial" w:cs="Arial"/>
                <w:color w:val="000000"/>
                <w:position w:val="-2"/>
                <w:sz w:val="18"/>
                <w:szCs w:val="18"/>
              </w:rPr>
              <w:t>Sklop 1: ODPADKI SKUPINE 18/a</w:t>
            </w:r>
          </w:p>
        </w:tc>
      </w:tr>
      <w:tr w:rsidR="00791265" w14:paraId="322BF6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8A13C" w14:textId="77777777" w:rsidR="00791265" w:rsidRDefault="00B2210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E80B1" w14:textId="77777777" w:rsidR="00791265" w:rsidRDefault="00B22101">
            <w:r>
              <w:rPr>
                <w:rFonts w:ascii="Arial" w:hAnsi="Arial" w:cs="Arial"/>
                <w:color w:val="000000"/>
                <w:position w:val="-2"/>
                <w:sz w:val="18"/>
                <w:szCs w:val="18"/>
              </w:rPr>
              <w:t>Sklop 2: ODPADKI SKUPINE 18/b</w:t>
            </w:r>
          </w:p>
        </w:tc>
      </w:tr>
      <w:tr w:rsidR="00791265" w14:paraId="706FF9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C6F6F" w14:textId="77777777" w:rsidR="00791265" w:rsidRDefault="00B22101">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BDBE8" w14:textId="77777777" w:rsidR="00791265" w:rsidRDefault="00B22101">
            <w:r>
              <w:rPr>
                <w:rFonts w:ascii="Arial" w:hAnsi="Arial" w:cs="Arial"/>
                <w:color w:val="000000"/>
                <w:position w:val="-2"/>
                <w:sz w:val="18"/>
                <w:szCs w:val="18"/>
              </w:rPr>
              <w:t>Sklop 3: ODPADKI KOSOVNI</w:t>
            </w:r>
          </w:p>
        </w:tc>
      </w:tr>
      <w:tr w:rsidR="00791265" w14:paraId="054EE6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48844" w14:textId="77777777" w:rsidR="00791265" w:rsidRDefault="00B22101">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C6580" w14:textId="77777777" w:rsidR="00791265" w:rsidRDefault="00B22101">
            <w:r>
              <w:rPr>
                <w:rFonts w:ascii="Arial" w:hAnsi="Arial" w:cs="Arial"/>
                <w:color w:val="000000"/>
                <w:position w:val="-2"/>
                <w:sz w:val="18"/>
                <w:szCs w:val="18"/>
              </w:rPr>
              <w:t>Sklop 4: EMBALAŽA ODPADNA PO SHEMI</w:t>
            </w:r>
          </w:p>
        </w:tc>
      </w:tr>
      <w:tr w:rsidR="00791265" w14:paraId="13915C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42209" w14:textId="77777777" w:rsidR="00791265" w:rsidRDefault="00B22101">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A8D09" w14:textId="77777777" w:rsidR="00791265" w:rsidRDefault="00B22101">
            <w:r>
              <w:rPr>
                <w:rFonts w:ascii="Arial" w:hAnsi="Arial" w:cs="Arial"/>
                <w:color w:val="000000"/>
                <w:position w:val="-2"/>
                <w:sz w:val="18"/>
                <w:szCs w:val="18"/>
              </w:rPr>
              <w:t>Sklop 5: ODPADKI BIOLOŠKI</w:t>
            </w:r>
          </w:p>
        </w:tc>
      </w:tr>
      <w:tr w:rsidR="00791265" w14:paraId="2556EF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899F8" w14:textId="77777777" w:rsidR="00791265" w:rsidRDefault="00B22101">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78CF2" w14:textId="77777777" w:rsidR="00791265" w:rsidRDefault="00B22101">
            <w:r>
              <w:rPr>
                <w:rFonts w:ascii="Arial" w:hAnsi="Arial" w:cs="Arial"/>
                <w:color w:val="000000"/>
                <w:position w:val="-2"/>
                <w:sz w:val="18"/>
                <w:szCs w:val="18"/>
              </w:rPr>
              <w:t>Sklop 6: ODPADKI OSTALI</w:t>
            </w:r>
          </w:p>
        </w:tc>
      </w:tr>
      <w:tr w:rsidR="00791265" w14:paraId="1909B7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2E506" w14:textId="77777777" w:rsidR="00791265" w:rsidRDefault="00B22101">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8CFD3" w14:textId="77777777" w:rsidR="00791265" w:rsidRDefault="00B22101">
            <w:r>
              <w:rPr>
                <w:rFonts w:ascii="Arial" w:hAnsi="Arial" w:cs="Arial"/>
                <w:color w:val="000000"/>
                <w:position w:val="-2"/>
                <w:sz w:val="18"/>
                <w:szCs w:val="18"/>
              </w:rPr>
              <w:t>Sklop 7: ZABOJNIKI IN OSTALI PRIPOMOČKI ZA ZBIRANJE ODPADKOV IZ ZDRAVSTVA, RAZNI</w:t>
            </w:r>
          </w:p>
        </w:tc>
      </w:tr>
    </w:tbl>
    <w:p w14:paraId="24DC3D3D" w14:textId="77777777" w:rsidR="00791265" w:rsidRDefault="00791265">
      <w:pPr>
        <w:sectPr w:rsidR="00791265" w:rsidSect="006E7A2B">
          <w:headerReference w:type="default" r:id="rId10"/>
          <w:footerReference w:type="default" r:id="rId11"/>
          <w:pgSz w:w="11906" w:h="16838"/>
          <w:pgMar w:top="1418" w:right="1418" w:bottom="1418" w:left="1418" w:header="567" w:footer="596" w:gutter="0"/>
          <w:cols w:space="708"/>
          <w:docGrid w:linePitch="360"/>
        </w:sectPr>
      </w:pPr>
    </w:p>
    <w:p w14:paraId="30260EE0" w14:textId="77777777" w:rsidR="00CD5AF1" w:rsidRPr="00EF740C" w:rsidRDefault="00B2210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F156651" w14:textId="77777777" w:rsidR="009E69F8" w:rsidRDefault="00B2210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91265" w14:paraId="14671D50" w14:textId="77777777">
        <w:tc>
          <w:tcPr>
            <w:tcW w:w="0" w:type="auto"/>
            <w:shd w:val="clear" w:color="auto" w:fill="000000"/>
            <w:tcMar>
              <w:top w:w="150" w:type="dxa"/>
              <w:bottom w:w="150" w:type="dxa"/>
            </w:tcMar>
            <w:vAlign w:val="center"/>
          </w:tcPr>
          <w:p w14:paraId="3302FB15" w14:textId="77777777" w:rsidR="00791265" w:rsidRDefault="00B22101">
            <w:r>
              <w:rPr>
                <w:rFonts w:ascii="Arial" w:hAnsi="Arial" w:cs="Arial"/>
                <w:b/>
                <w:bCs/>
                <w:color w:val="FFFFFF"/>
                <w:position w:val="-2"/>
                <w:sz w:val="18"/>
                <w:szCs w:val="18"/>
                <w:shd w:val="clear" w:color="auto" w:fill="000000"/>
              </w:rPr>
              <w:t>1. Splošna navodila</w:t>
            </w:r>
          </w:p>
        </w:tc>
      </w:tr>
    </w:tbl>
    <w:p w14:paraId="52DC40E1" w14:textId="77777777" w:rsidR="00791265" w:rsidRDefault="00B2210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6B1E821" w14:textId="77777777" w:rsidR="00791265" w:rsidRDefault="00B22101">
      <w:pPr>
        <w:spacing w:before="225" w:after="225" w:line="240" w:lineRule="auto"/>
        <w:jc w:val="both"/>
      </w:pPr>
      <w:r>
        <w:rPr>
          <w:rFonts w:ascii="Arial" w:hAnsi="Arial" w:cs="Arial"/>
          <w:color w:val="000000"/>
          <w:sz w:val="18"/>
          <w:szCs w:val="18"/>
        </w:rPr>
        <w:t>Ponudba se sestavi tako, da ponudnik vpiše zahte</w:t>
      </w:r>
      <w:r>
        <w:rPr>
          <w:rFonts w:ascii="Arial" w:hAnsi="Arial" w:cs="Arial"/>
          <w:color w:val="000000"/>
          <w:sz w:val="18"/>
          <w:szCs w:val="18"/>
        </w:rPr>
        <w:t>vane podatke v obrazce, ki so sestavni del razpisne dokumentacije oz. posameznih delov le-te. </w:t>
      </w:r>
    </w:p>
    <w:p w14:paraId="52232582" w14:textId="77777777" w:rsidR="00791265" w:rsidRDefault="00B22101">
      <w:pPr>
        <w:spacing w:before="225" w:after="225" w:line="240" w:lineRule="auto"/>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w:t>
      </w:r>
      <w:r>
        <w:rPr>
          <w:rFonts w:ascii="Arial" w:hAnsi="Arial" w:cs="Arial"/>
          <w:color w:val="000000"/>
          <w:sz w:val="18"/>
          <w:szCs w:val="18"/>
        </w:rPr>
        <w:t xml:space="preserve">izjave predložiti brez dodatnih pogojev. Vsi dokumenti morajo biti izpolnjeni, podpisani in žigosani s strani ponudnika (zakonitega zastopnika ali pooblaščene osebe s priloženim pooblastilom), razen dokumentov, ki jih izpolnijo, podpišejo in žigosajo samo </w:t>
      </w:r>
      <w:r>
        <w:rPr>
          <w:rFonts w:ascii="Arial" w:hAnsi="Arial" w:cs="Arial"/>
          <w:color w:val="000000"/>
          <w:sz w:val="18"/>
          <w:szCs w:val="18"/>
        </w:rPr>
        <w:t>tisti ponudniki, ki nastopajo s podizvajalci.</w:t>
      </w:r>
    </w:p>
    <w:p w14:paraId="2962DF2B" w14:textId="77777777" w:rsidR="00791265" w:rsidRDefault="00B2210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w:t>
      </w:r>
      <w:r>
        <w:rPr>
          <w:rFonts w:ascii="Arial" w:hAnsi="Arial" w:cs="Arial"/>
          <w:color w:val="000000"/>
          <w:sz w:val="18"/>
          <w:szCs w:val="18"/>
        </w:rPr>
        <w:t>ske potrditve.</w:t>
      </w:r>
    </w:p>
    <w:p w14:paraId="51184086" w14:textId="77777777" w:rsidR="00791265" w:rsidRDefault="00B2210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91265" w14:paraId="2CB855DC" w14:textId="77777777">
        <w:tc>
          <w:tcPr>
            <w:tcW w:w="0" w:type="auto"/>
            <w:shd w:val="clear" w:color="auto" w:fill="000000"/>
            <w:tcMar>
              <w:top w:w="150" w:type="dxa"/>
              <w:bottom w:w="150" w:type="dxa"/>
            </w:tcMar>
            <w:vAlign w:val="center"/>
          </w:tcPr>
          <w:p w14:paraId="2A702E98" w14:textId="77777777" w:rsidR="00791265" w:rsidRDefault="00B22101">
            <w:r>
              <w:rPr>
                <w:rFonts w:ascii="Arial" w:hAnsi="Arial" w:cs="Arial"/>
                <w:b/>
                <w:bCs/>
                <w:color w:val="FFFFFF"/>
                <w:position w:val="-2"/>
                <w:sz w:val="18"/>
                <w:szCs w:val="18"/>
                <w:shd w:val="clear" w:color="auto" w:fill="000000"/>
              </w:rPr>
              <w:t>2. Zakoni in predpisi</w:t>
            </w:r>
          </w:p>
        </w:tc>
      </w:tr>
    </w:tbl>
    <w:p w14:paraId="36C2AE31" w14:textId="77777777" w:rsidR="00791265" w:rsidRDefault="00B22101">
      <w:pPr>
        <w:spacing w:before="225" w:after="225" w:line="240" w:lineRule="auto"/>
        <w:jc w:val="both"/>
      </w:pPr>
      <w:r>
        <w:rPr>
          <w:rFonts w:ascii="Arial" w:hAnsi="Arial" w:cs="Arial"/>
          <w:color w:val="000000"/>
          <w:sz w:val="18"/>
          <w:szCs w:val="18"/>
        </w:rPr>
        <w:t>Oddaja javnega naročila se izvaja predvsem p</w:t>
      </w:r>
      <w:r>
        <w:rPr>
          <w:rFonts w:ascii="Arial" w:hAnsi="Arial" w:cs="Arial"/>
          <w:color w:val="000000"/>
          <w:sz w:val="18"/>
          <w:szCs w:val="18"/>
        </w:rPr>
        <w:t>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791265" w14:paraId="209ACEC4" w14:textId="77777777">
        <w:tc>
          <w:tcPr>
            <w:tcW w:w="0" w:type="auto"/>
            <w:tcMar>
              <w:top w:w="0" w:type="auto"/>
              <w:bottom w:w="0" w:type="auto"/>
            </w:tcMar>
          </w:tcPr>
          <w:p w14:paraId="65A15C66"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Zakon o javnem naročanju (</w:t>
            </w:r>
            <w:r>
              <w:rPr>
                <w:rFonts w:ascii="Arial" w:hAnsi="Arial" w:cs="Arial"/>
                <w:color w:val="000000"/>
                <w:sz w:val="18"/>
                <w:szCs w:val="18"/>
              </w:rPr>
              <w:t>ZJN-3;  Uradni list RS, št. 91/15, 14/18, 121/21, 10/22 in 74/22 - odl. US)</w:t>
            </w:r>
          </w:p>
          <w:p w14:paraId="7A62A3A5"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52CF50A"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w:t>
            </w:r>
            <w:r>
              <w:rPr>
                <w:rFonts w:ascii="Arial" w:hAnsi="Arial" w:cs="Arial"/>
                <w:color w:val="000000"/>
                <w:sz w:val="18"/>
                <w:szCs w:val="18"/>
              </w:rPr>
              <w:t xml:space="preserve"> 11/11 – uradno prečiščeno besedilo, 14/13 – popr., 101/13, 55/15 – ZFisP, 96/15 – ZIPRS1617, 13/18 in 195/20 - odl. US)</w:t>
            </w:r>
          </w:p>
          <w:p w14:paraId="18C16377"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4E11961C"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Uredba o</w:t>
            </w:r>
            <w:r>
              <w:rPr>
                <w:rFonts w:ascii="Arial" w:hAnsi="Arial" w:cs="Arial"/>
                <w:color w:val="000000"/>
                <w:sz w:val="18"/>
                <w:szCs w:val="18"/>
              </w:rPr>
              <w:t xml:space="preserve"> finančnih zavarovanjih pri javnem naročanju (Uradni list RS, št. 27/16)</w:t>
            </w:r>
          </w:p>
          <w:p w14:paraId="13B88DC3"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A23204C" w14:textId="77777777" w:rsidR="00791265" w:rsidRDefault="00B22101">
            <w:pPr>
              <w:numPr>
                <w:ilvl w:val="0"/>
                <w:numId w:val="11"/>
              </w:numPr>
              <w:rPr>
                <w:rFonts w:ascii="Arial" w:hAnsi="Arial" w:cs="Arial"/>
                <w:color w:val="000000"/>
                <w:sz w:val="18"/>
                <w:szCs w:val="18"/>
              </w:rPr>
            </w:pPr>
            <w:r>
              <w:rPr>
                <w:rFonts w:ascii="Arial" w:hAnsi="Arial" w:cs="Arial"/>
                <w:color w:val="000000"/>
                <w:sz w:val="18"/>
                <w:szCs w:val="18"/>
              </w:rPr>
              <w:t xml:space="preserve">vsa ostala veljavna zakonodaja, ki velja v Republiki Sloveniji </w:t>
            </w:r>
            <w:r>
              <w:rPr>
                <w:rFonts w:ascii="Arial" w:hAnsi="Arial" w:cs="Arial"/>
                <w:color w:val="000000"/>
                <w:sz w:val="18"/>
                <w:szCs w:val="18"/>
              </w:rPr>
              <w:t>in ureja zadevno področje.</w:t>
            </w:r>
          </w:p>
        </w:tc>
      </w:tr>
    </w:tbl>
    <w:p w14:paraId="6DFAEFCB" w14:textId="77777777" w:rsidR="00791265" w:rsidRDefault="00B2210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w:t>
      </w:r>
      <w:r>
        <w:rPr>
          <w:rFonts w:ascii="Arial" w:hAnsi="Arial" w:cs="Arial"/>
          <w:color w:val="000000"/>
          <w:sz w:val="18"/>
          <w:szCs w:val="18"/>
        </w:rPr>
        <w:t>voljeno pogojno poslovanje, se morajo takšni subjekti vzdržati vseh dejanj, ki bi lahko pomenila vpliv na odločanje o sklenitvi in izvedbi postopka ali posla. V zvezi s tem morajo biti dosledno upoštevana določila ZIntPK in relevantne določbe ZJN-3 (3. ods</w:t>
      </w:r>
      <w:r>
        <w:rPr>
          <w:rFonts w:ascii="Arial" w:hAnsi="Arial" w:cs="Arial"/>
          <w:color w:val="000000"/>
          <w:sz w:val="18"/>
          <w:szCs w:val="18"/>
        </w:rPr>
        <w:t>tavek 91. člena). V primeru kršitev navedenih določb bo takšna ponudba izločena iz nadaljnjega postopka.</w:t>
      </w:r>
    </w:p>
    <w:p w14:paraId="4ECE4099" w14:textId="77777777" w:rsidR="00791265" w:rsidRDefault="00B2210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w:t>
      </w:r>
      <w:r>
        <w:rPr>
          <w:rFonts w:ascii="Arial" w:hAnsi="Arial" w:cs="Arial"/>
          <w:color w:val="000000"/>
          <w:sz w:val="18"/>
          <w:szCs w:val="18"/>
        </w:rPr>
        <w:t>e o:</w:t>
      </w:r>
    </w:p>
    <w:p w14:paraId="5990FF2D" w14:textId="77777777" w:rsidR="00791265" w:rsidRDefault="00B2210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2A9A5A22" w14:textId="77777777" w:rsidR="00791265" w:rsidRDefault="00B22101">
      <w:pPr>
        <w:spacing w:before="225" w:after="225" w:line="240" w:lineRule="auto"/>
        <w:jc w:val="both"/>
      </w:pPr>
      <w:r>
        <w:rPr>
          <w:rFonts w:ascii="Arial" w:hAnsi="Arial" w:cs="Arial"/>
          <w:color w:val="000000"/>
          <w:sz w:val="18"/>
          <w:szCs w:val="18"/>
        </w:rPr>
        <w:t>•              gospodarskih subjektih, za katere se glede na določbe zakona, ki ureja gospodarske druž</w:t>
      </w:r>
      <w:r>
        <w:rPr>
          <w:rFonts w:ascii="Arial" w:hAnsi="Arial" w:cs="Arial"/>
          <w:color w:val="000000"/>
          <w:sz w:val="18"/>
          <w:szCs w:val="18"/>
        </w:rPr>
        <w:t>be, šteje, da so z njim povezane družbe.</w:t>
      </w:r>
    </w:p>
    <w:p w14:paraId="7E809CB2" w14:textId="77777777" w:rsidR="00791265" w:rsidRDefault="00B22101">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w:t>
      </w:r>
      <w:r>
        <w:rPr>
          <w:rFonts w:ascii="Arial" w:hAnsi="Arial" w:cs="Arial"/>
          <w:color w:val="000000"/>
          <w:sz w:val="18"/>
          <w:szCs w:val="18"/>
        </w:rPr>
        <w:t xml:space="preserve">tvu ponudnika, ter o gospodarskih subjektih, za katere se glede na določbe zakona, ki ureja gospodarske družbe, šteje, da so povezane družbe s ponudnikom. Za fizične osebe izjava vsebuje ime in priimek, naslov prebivališča in delež lastništva. Če ponudnik </w:t>
      </w:r>
      <w:r>
        <w:rPr>
          <w:rFonts w:ascii="Arial" w:hAnsi="Arial" w:cs="Arial"/>
          <w:color w:val="000000"/>
          <w:sz w:val="18"/>
          <w:szCs w:val="18"/>
        </w:rPr>
        <w:t>predloži lažno izjavo oziroma da neresnične podatke o navedenih dejstvih, ima to za posledico nepravilnost ponudbe oziroma ničnost pogodbe.</w:t>
      </w:r>
    </w:p>
    <w:p w14:paraId="27084A68" w14:textId="77777777" w:rsidR="00791265" w:rsidRDefault="00B2210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w:t>
      </w:r>
      <w:r>
        <w:rPr>
          <w:rFonts w:ascii="Arial" w:hAnsi="Arial" w:cs="Arial"/>
          <w:color w:val="000000"/>
          <w:sz w:val="18"/>
          <w:szCs w:val="18"/>
        </w:rPr>
        <w:t>očene ponudbe. V času izbire ponudbe do začetka veljavnosti pogodbe naročnik in ponudnik ne smeta začenjati dejanj, ki bi lahko povzročila, da pogodba ne bi začela veljati ali da ne bi bila izpolnjena.</w:t>
      </w:r>
    </w:p>
    <w:p w14:paraId="041B476F" w14:textId="77777777" w:rsidR="00791265" w:rsidRDefault="00B22101">
      <w:pPr>
        <w:spacing w:before="225" w:after="225" w:line="240" w:lineRule="auto"/>
        <w:jc w:val="both"/>
      </w:pPr>
      <w:r>
        <w:rPr>
          <w:rFonts w:ascii="Arial" w:hAnsi="Arial" w:cs="Arial"/>
          <w:color w:val="000000"/>
          <w:sz w:val="18"/>
          <w:szCs w:val="18"/>
        </w:rPr>
        <w:t>V primeru ustavitve postopka nobena stran ne sme začen</w:t>
      </w:r>
      <w:r>
        <w:rPr>
          <w:rFonts w:ascii="Arial" w:hAnsi="Arial" w:cs="Arial"/>
          <w:color w:val="000000"/>
          <w:sz w:val="18"/>
          <w:szCs w:val="18"/>
        </w:rPr>
        <w:t>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91265" w14:paraId="25C2C496" w14:textId="77777777">
        <w:tc>
          <w:tcPr>
            <w:tcW w:w="0" w:type="auto"/>
            <w:shd w:val="clear" w:color="auto" w:fill="000000"/>
            <w:tcMar>
              <w:top w:w="150" w:type="dxa"/>
              <w:bottom w:w="150" w:type="dxa"/>
            </w:tcMar>
            <w:vAlign w:val="center"/>
          </w:tcPr>
          <w:p w14:paraId="25902406" w14:textId="77777777" w:rsidR="00791265" w:rsidRDefault="00B22101">
            <w:r>
              <w:rPr>
                <w:rFonts w:ascii="Arial" w:hAnsi="Arial" w:cs="Arial"/>
                <w:b/>
                <w:bCs/>
                <w:color w:val="FFFFFF"/>
                <w:position w:val="-2"/>
                <w:sz w:val="18"/>
                <w:szCs w:val="18"/>
                <w:shd w:val="clear" w:color="auto" w:fill="000000"/>
              </w:rPr>
              <w:t>3. Jezik razpisne dokumentacije in ponudbe ter oblika</w:t>
            </w:r>
          </w:p>
        </w:tc>
      </w:tr>
    </w:tbl>
    <w:p w14:paraId="3BFC7021" w14:textId="77777777" w:rsidR="00791265" w:rsidRDefault="00B2210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E668052" w14:textId="77777777" w:rsidR="00791265" w:rsidRDefault="00B2210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w:t>
      </w:r>
      <w:r>
        <w:rPr>
          <w:rFonts w:ascii="Arial" w:hAnsi="Arial" w:cs="Arial"/>
          <w:color w:val="000000"/>
          <w:sz w:val="18"/>
          <w:szCs w:val="18"/>
        </w:rPr>
        <w:t>ial in drugo, predložena v tujem jeziku. </w:t>
      </w:r>
    </w:p>
    <w:p w14:paraId="1D55BDEE" w14:textId="77777777" w:rsidR="00791265" w:rsidRDefault="00B2210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D641BC3" w14:textId="77777777" w:rsidR="00791265" w:rsidRDefault="00B2210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w:t>
      </w:r>
      <w:r>
        <w:rPr>
          <w:rFonts w:ascii="Arial" w:hAnsi="Arial" w:cs="Arial"/>
          <w:color w:val="000000"/>
          <w:sz w:val="18"/>
          <w:szCs w:val="18"/>
        </w:rPr>
        <w:t>ne ponudbe se upošteva besedilo ponudbe v slovenskem jeziku oziroma uraden prevod ponudbe v slovenski jezik.</w:t>
      </w:r>
    </w:p>
    <w:p w14:paraId="048A12E9" w14:textId="77777777" w:rsidR="00791265" w:rsidRDefault="00B2210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w:t>
      </w:r>
      <w:r>
        <w:rPr>
          <w:rFonts w:ascii="Arial" w:hAnsi="Arial" w:cs="Arial"/>
          <w:color w:val="000000"/>
          <w:sz w:val="18"/>
          <w:szCs w:val="18"/>
        </w:rPr>
        <w:t xml:space="preserve">ika oziroma z najugodnejšim ponudnikom ne sklene pogodbe, naročnik ponudnikom odškodninsko ne odgovarja za stroške v zvezi s pripravo ponudbe. Izključena je tudi odškodninska odgovornost naročnika na podlagi 20. člena Obligacijskega zakonika za primer, če </w:t>
      </w:r>
      <w:r>
        <w:rPr>
          <w:rFonts w:ascii="Arial" w:hAnsi="Arial" w:cs="Arial"/>
          <w:color w:val="000000"/>
          <w:sz w:val="18"/>
          <w:szCs w:val="18"/>
        </w:rPr>
        <w:t>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91265" w14:paraId="7B3BF6A7" w14:textId="77777777">
        <w:tc>
          <w:tcPr>
            <w:tcW w:w="0" w:type="auto"/>
            <w:shd w:val="clear" w:color="auto" w:fill="000000"/>
            <w:tcMar>
              <w:top w:w="150" w:type="dxa"/>
              <w:bottom w:w="150" w:type="dxa"/>
            </w:tcMar>
            <w:vAlign w:val="center"/>
          </w:tcPr>
          <w:p w14:paraId="40042CEA" w14:textId="77777777" w:rsidR="00791265" w:rsidRDefault="00B22101">
            <w:r>
              <w:rPr>
                <w:rFonts w:ascii="Arial" w:hAnsi="Arial" w:cs="Arial"/>
                <w:b/>
                <w:bCs/>
                <w:color w:val="FFFFFF"/>
                <w:position w:val="-2"/>
                <w:sz w:val="18"/>
                <w:szCs w:val="18"/>
                <w:shd w:val="clear" w:color="auto" w:fill="000000"/>
              </w:rPr>
              <w:t>4. Skupna ponudba</w:t>
            </w:r>
          </w:p>
        </w:tc>
      </w:tr>
    </w:tbl>
    <w:p w14:paraId="46726937" w14:textId="77777777" w:rsidR="00791265" w:rsidRDefault="00B22101">
      <w:pPr>
        <w:spacing w:before="225" w:after="225" w:line="240" w:lineRule="auto"/>
        <w:jc w:val="both"/>
      </w:pPr>
      <w:r>
        <w:rPr>
          <w:rFonts w:ascii="Arial" w:hAnsi="Arial" w:cs="Arial"/>
          <w:color w:val="000000"/>
          <w:sz w:val="18"/>
          <w:szCs w:val="18"/>
        </w:rPr>
        <w:t>Ponudbo lahko odda skupina gospoda</w:t>
      </w:r>
      <w:r>
        <w:rPr>
          <w:rFonts w:ascii="Arial" w:hAnsi="Arial" w:cs="Arial"/>
          <w:color w:val="000000"/>
          <w:sz w:val="18"/>
          <w:szCs w:val="18"/>
        </w:rPr>
        <w:t>rskih subjektov, vključno z začasnimi združenji. Naročnik od slednjih v fazi oddaje ponudbe ne zahteva določene pravne oblike. V ponudbi mora skupina gospodarskih subjektov predložiti s strani zakonitih zastopnikov vseh sodelujočih v skupni ponudbi podpisa</w:t>
      </w:r>
      <w:r>
        <w:rPr>
          <w:rFonts w:ascii="Arial" w:hAnsi="Arial" w:cs="Arial"/>
          <w:color w:val="000000"/>
          <w:sz w:val="18"/>
          <w:szCs w:val="18"/>
        </w:rPr>
        <w:t>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91265" w14:paraId="11953265" w14:textId="77777777">
        <w:tc>
          <w:tcPr>
            <w:tcW w:w="0" w:type="auto"/>
            <w:tcMar>
              <w:top w:w="0" w:type="auto"/>
              <w:bottom w:w="0" w:type="auto"/>
            </w:tcMar>
          </w:tcPr>
          <w:p w14:paraId="2E3B4942"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376407E"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w:t>
            </w:r>
            <w:r>
              <w:rPr>
                <w:rFonts w:ascii="Arial" w:hAnsi="Arial" w:cs="Arial"/>
                <w:color w:val="000000"/>
                <w:sz w:val="18"/>
                <w:szCs w:val="18"/>
              </w:rPr>
              <w:t>dpis pogodbe,</w:t>
            </w:r>
          </w:p>
          <w:p w14:paraId="5A95019B"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16B7D5D"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w:t>
            </w:r>
            <w:r>
              <w:rPr>
                <w:rFonts w:ascii="Arial" w:hAnsi="Arial" w:cs="Arial"/>
                <w:color w:val="000000"/>
                <w:sz w:val="18"/>
                <w:szCs w:val="18"/>
              </w:rPr>
              <w:t>onudbi seznanjeni z navodili ponudnikom in razpisnimi pogoji ter merili za dodelitev javnega naročila in da z njimi v celoti soglašajo,</w:t>
            </w:r>
          </w:p>
          <w:p w14:paraId="33B51B66"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5E8DDE3" w14:textId="77777777" w:rsidR="00791265" w:rsidRDefault="00B22101">
            <w:pPr>
              <w:numPr>
                <w:ilvl w:val="0"/>
                <w:numId w:val="12"/>
              </w:numPr>
              <w:jc w:val="both"/>
              <w:rPr>
                <w:rFonts w:ascii="Arial" w:hAnsi="Arial" w:cs="Arial"/>
                <w:color w:val="000000"/>
                <w:sz w:val="18"/>
                <w:szCs w:val="18"/>
              </w:rPr>
            </w:pPr>
            <w:r>
              <w:rPr>
                <w:rFonts w:ascii="Arial" w:hAnsi="Arial" w:cs="Arial"/>
                <w:color w:val="000000"/>
                <w:sz w:val="18"/>
                <w:szCs w:val="18"/>
              </w:rPr>
              <w:t>nav</w:t>
            </w:r>
            <w:r>
              <w:rPr>
                <w:rFonts w:ascii="Arial" w:hAnsi="Arial" w:cs="Arial"/>
                <w:color w:val="000000"/>
                <w:sz w:val="18"/>
                <w:szCs w:val="18"/>
              </w:rPr>
              <w:t>edba, da gospodarski subjekti odgovarjajo naročniku neomejeno solidarno za izvedbo celotnega naročila.</w:t>
            </w:r>
          </w:p>
        </w:tc>
      </w:tr>
    </w:tbl>
    <w:p w14:paraId="23BB19DF" w14:textId="77777777" w:rsidR="00791265" w:rsidRDefault="00B2210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w:t>
      </w:r>
      <w:r>
        <w:rPr>
          <w:rFonts w:ascii="Arial" w:hAnsi="Arial" w:cs="Arial"/>
          <w:color w:val="000000"/>
          <w:sz w:val="18"/>
          <w:szCs w:val="18"/>
        </w:rPr>
        <w:t>i. </w:t>
      </w:r>
    </w:p>
    <w:p w14:paraId="5BDC36EF" w14:textId="77777777" w:rsidR="00791265" w:rsidRDefault="00B22101">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91265" w14:paraId="33A649FD" w14:textId="77777777">
        <w:tc>
          <w:tcPr>
            <w:tcW w:w="0" w:type="auto"/>
            <w:shd w:val="clear" w:color="auto" w:fill="000000"/>
            <w:tcMar>
              <w:top w:w="150" w:type="dxa"/>
              <w:bottom w:w="150" w:type="dxa"/>
            </w:tcMar>
            <w:vAlign w:val="center"/>
          </w:tcPr>
          <w:p w14:paraId="2A344E22" w14:textId="77777777" w:rsidR="00791265" w:rsidRDefault="00B22101">
            <w:r>
              <w:rPr>
                <w:rFonts w:ascii="Arial" w:hAnsi="Arial" w:cs="Arial"/>
                <w:b/>
                <w:bCs/>
                <w:color w:val="FFFFFF"/>
                <w:position w:val="-2"/>
                <w:sz w:val="18"/>
                <w:szCs w:val="18"/>
                <w:shd w:val="clear" w:color="auto" w:fill="000000"/>
              </w:rPr>
              <w:t>5. ESPD</w:t>
            </w:r>
          </w:p>
        </w:tc>
      </w:tr>
    </w:tbl>
    <w:p w14:paraId="0D714E5F" w14:textId="77777777" w:rsidR="00791265" w:rsidRDefault="00B22101">
      <w:pPr>
        <w:spacing w:before="225" w:after="225" w:line="240" w:lineRule="auto"/>
        <w:jc w:val="both"/>
      </w:pPr>
      <w:r>
        <w:rPr>
          <w:rFonts w:ascii="Arial" w:hAnsi="Arial" w:cs="Arial"/>
          <w:color w:val="000000"/>
          <w:sz w:val="18"/>
          <w:szCs w:val="18"/>
        </w:rPr>
        <w:t>ESPD (enotni evropski d</w:t>
      </w:r>
      <w:r>
        <w:rPr>
          <w:rFonts w:ascii="Arial" w:hAnsi="Arial" w:cs="Arial"/>
          <w:color w:val="000000"/>
          <w:sz w:val="18"/>
          <w:szCs w:val="18"/>
        </w:rPr>
        <w:t>okument v zvezi z oddajo javnega naročila) predstavlja uradno izjavo gospodarskega subjekta, da ne obstajajo razlogi za izključitev in da izpolnjuje pogoje za sodelovanje. Ponudniki lahko vedno predložijo ESPD kot predhodno dokazilo, da ne obstajajo razlog</w:t>
      </w:r>
      <w:r>
        <w:rPr>
          <w:rFonts w:ascii="Arial" w:hAnsi="Arial" w:cs="Arial"/>
          <w:color w:val="000000"/>
          <w:sz w:val="18"/>
          <w:szCs w:val="18"/>
        </w:rPr>
        <w:t>i za izključitev in da izpolnjujejo pogoje za sodelovanje, pri čemer morajo ESPD obrazce predložiti za vse gospodarske subjekte (partnerje, podizvajalce, ostale gospodarske subjekte), ki sodelujejo v ponudbi.</w:t>
      </w:r>
    </w:p>
    <w:p w14:paraId="4ED855B9" w14:textId="77777777" w:rsidR="00791265" w:rsidRDefault="00B22101">
      <w:pPr>
        <w:spacing w:before="225" w:after="225" w:line="240" w:lineRule="auto"/>
        <w:jc w:val="both"/>
      </w:pPr>
      <w:r>
        <w:rPr>
          <w:rFonts w:ascii="Arial" w:hAnsi="Arial" w:cs="Arial"/>
          <w:color w:val="000000"/>
          <w:sz w:val="18"/>
          <w:szCs w:val="18"/>
        </w:rPr>
        <w:t>V kolikor v razpisni dokumentaciji ni izrecno z</w:t>
      </w:r>
      <w:r>
        <w:rPr>
          <w:rFonts w:ascii="Arial" w:hAnsi="Arial" w:cs="Arial"/>
          <w:color w:val="000000"/>
          <w:sz w:val="18"/>
          <w:szCs w:val="18"/>
        </w:rPr>
        <w:t>ahtevano, da so gospodarski subjekti dolžni predložiti ESPD, lahko namesto ESPD obrazca predložijo ostale zahtevane obrazce, s katerimi izkažejo, da ne obstajajo razlogi za izključitev in da izpolnjujejo pogoje za sodelovanje.</w:t>
      </w:r>
    </w:p>
    <w:p w14:paraId="5C5D716C" w14:textId="77777777" w:rsidR="00791265" w:rsidRDefault="0079126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791265" w14:paraId="17350C20" w14:textId="77777777">
        <w:tc>
          <w:tcPr>
            <w:tcW w:w="0" w:type="auto"/>
            <w:shd w:val="clear" w:color="auto" w:fill="000000"/>
            <w:tcMar>
              <w:top w:w="150" w:type="dxa"/>
              <w:bottom w:w="150" w:type="dxa"/>
            </w:tcMar>
            <w:vAlign w:val="center"/>
          </w:tcPr>
          <w:p w14:paraId="07D52690" w14:textId="77777777" w:rsidR="00791265" w:rsidRDefault="00B22101">
            <w:r>
              <w:rPr>
                <w:rFonts w:ascii="Arial" w:hAnsi="Arial" w:cs="Arial"/>
                <w:b/>
                <w:bCs/>
                <w:color w:val="FFFFFF"/>
                <w:position w:val="-2"/>
                <w:sz w:val="18"/>
                <w:szCs w:val="18"/>
                <w:shd w:val="clear" w:color="auto" w:fill="000000"/>
              </w:rPr>
              <w:t>6. Ponudba s podizvajalci</w:t>
            </w:r>
          </w:p>
        </w:tc>
      </w:tr>
    </w:tbl>
    <w:p w14:paraId="691EE8BC" w14:textId="77777777" w:rsidR="00791265" w:rsidRDefault="00B22101">
      <w:pPr>
        <w:spacing w:before="225" w:after="225" w:line="240" w:lineRule="auto"/>
        <w:jc w:val="both"/>
      </w:pPr>
      <w:r>
        <w:rPr>
          <w:rFonts w:ascii="Arial" w:hAnsi="Arial" w:cs="Arial"/>
          <w:color w:val="000000"/>
          <w:sz w:val="18"/>
          <w:szCs w:val="18"/>
        </w:rPr>
        <w:t>Z</w:t>
      </w:r>
      <w:r>
        <w:rPr>
          <w:rFonts w:ascii="Arial" w:hAnsi="Arial" w:cs="Arial"/>
          <w:color w:val="000000"/>
          <w:sz w:val="18"/>
          <w:szCs w:val="18"/>
        </w:rPr>
        <w:t>a podizvajalsko razmerje gre v vseh primerih, ko glavni izvajalec del javnega naročila odda v izvajanje drugi osebi, to je podizvajalcu. Podizvajalec je gospodarski subjekt, ki je pravna ali fizična oseba in za ponudnika, s katerim je naročnik sklenil pogo</w:t>
      </w:r>
      <w:r>
        <w:rPr>
          <w:rFonts w:ascii="Arial" w:hAnsi="Arial" w:cs="Arial"/>
          <w:color w:val="000000"/>
          <w:sz w:val="18"/>
          <w:szCs w:val="18"/>
        </w:rPr>
        <w:t>dbo o izvedbi javnega naročila, dobavlja blago ali izvaja storitev oziroma gradnjo, ki je neposredno povezana s predmetom javnega naročila. V razmerju do naročnika ponudnik kot glavni ponudnik v celoti odgovarja za izvedbo prevzetega naročila ne glede na š</w:t>
      </w:r>
      <w:r>
        <w:rPr>
          <w:rFonts w:ascii="Arial" w:hAnsi="Arial" w:cs="Arial"/>
          <w:color w:val="000000"/>
          <w:sz w:val="18"/>
          <w:szCs w:val="18"/>
        </w:rPr>
        <w:t>tevilo podizvajalcev.</w:t>
      </w:r>
    </w:p>
    <w:p w14:paraId="61D36E94" w14:textId="77777777" w:rsidR="00791265" w:rsidRDefault="00B22101">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791265" w14:paraId="0F1E29E6" w14:textId="77777777">
        <w:tc>
          <w:tcPr>
            <w:tcW w:w="0" w:type="auto"/>
            <w:tcMar>
              <w:top w:w="0" w:type="auto"/>
              <w:bottom w:w="0" w:type="auto"/>
            </w:tcMar>
          </w:tcPr>
          <w:p w14:paraId="07460E64" w14:textId="77777777" w:rsidR="00791265" w:rsidRDefault="00B22101">
            <w:pPr>
              <w:numPr>
                <w:ilvl w:val="0"/>
                <w:numId w:val="13"/>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25A2D803" w14:textId="77777777" w:rsidR="00791265" w:rsidRDefault="00B22101">
            <w:pPr>
              <w:numPr>
                <w:ilvl w:val="0"/>
                <w:numId w:val="1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345C214" w14:textId="77777777" w:rsidR="00791265" w:rsidRDefault="00B22101">
            <w:pPr>
              <w:numPr>
                <w:ilvl w:val="0"/>
                <w:numId w:val="13"/>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633750C" w14:textId="77777777" w:rsidR="00791265" w:rsidRDefault="00B22101">
            <w:pPr>
              <w:numPr>
                <w:ilvl w:val="0"/>
                <w:numId w:val="1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33A1C8C" w14:textId="77777777" w:rsidR="00791265" w:rsidRDefault="00B22101">
      <w:pPr>
        <w:spacing w:before="225" w:after="225" w:line="240" w:lineRule="auto"/>
        <w:jc w:val="both"/>
      </w:pPr>
      <w:r>
        <w:rPr>
          <w:rFonts w:ascii="Arial" w:hAnsi="Arial" w:cs="Arial"/>
          <w:color w:val="000000"/>
          <w:sz w:val="18"/>
          <w:szCs w:val="18"/>
        </w:rPr>
        <w:t>Ponudnik z oddajo ponudbe in podpisom k</w:t>
      </w:r>
      <w:r>
        <w:rPr>
          <w:rFonts w:ascii="Arial" w:hAnsi="Arial" w:cs="Arial"/>
          <w:color w:val="000000"/>
          <w:sz w:val="18"/>
          <w:szCs w:val="18"/>
        </w:rPr>
        <w:t>rovne izjave potrjuje, da je v primeru podajanja popusta na ponudbeno ceno, pridobil predhodno soglasje podizvajalca k znižanju ponudbene cene tudi v delu, ki ga bo izvedel podizvajalec. Popust na ponudbeno ceno se bo upošteval tudi na vrednost del, ki jih</w:t>
      </w:r>
      <w:r>
        <w:rPr>
          <w:rFonts w:ascii="Arial" w:hAnsi="Arial" w:cs="Arial"/>
          <w:color w:val="000000"/>
          <w:sz w:val="18"/>
          <w:szCs w:val="18"/>
        </w:rPr>
        <w:t xml:space="preserve"> bo izvedel podizvajalec.</w:t>
      </w:r>
    </w:p>
    <w:p w14:paraId="3765DEFB" w14:textId="77777777" w:rsidR="00791265" w:rsidRDefault="00B22101">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w:t>
      </w:r>
      <w:r>
        <w:rPr>
          <w:rFonts w:ascii="Arial" w:hAnsi="Arial" w:cs="Arial"/>
          <w:color w:val="000000"/>
          <w:sz w:val="18"/>
          <w:szCs w:val="18"/>
        </w:rPr>
        <w:t xml:space="preserve">ih gradenj ali storitev, in sicer najkasneje v petih dneh po spremembi. V primeru vključitve novih podizvajalcev mora glavni izvajalec skupaj z obvestilom posredovati tudi kontaktne podatke in zakonite zastopnike predlaganih podizvajalcev, izpolnjene ESPD </w:t>
      </w:r>
      <w:r>
        <w:rPr>
          <w:rFonts w:ascii="Arial" w:hAnsi="Arial" w:cs="Arial"/>
          <w:color w:val="000000"/>
          <w:sz w:val="18"/>
          <w:szCs w:val="18"/>
        </w:rPr>
        <w:t>teh podizvajalcev v skladu z 79. členom ZJN-3 ter priložiti zahtevo podizvajalca za neposredno plačilo, če podizvajalec to zahteva.</w:t>
      </w:r>
    </w:p>
    <w:p w14:paraId="5A281EE5" w14:textId="77777777" w:rsidR="00791265" w:rsidRDefault="00B22101">
      <w:pPr>
        <w:spacing w:before="225" w:after="225" w:line="240" w:lineRule="auto"/>
        <w:jc w:val="both"/>
      </w:pPr>
      <w:r>
        <w:rPr>
          <w:rFonts w:ascii="Arial" w:hAnsi="Arial" w:cs="Arial"/>
          <w:color w:val="000000"/>
          <w:sz w:val="18"/>
          <w:szCs w:val="18"/>
        </w:rPr>
        <w:t xml:space="preserve">Naročnik bo zavrnil vsakega podizvajalca, če zanj obstajajo razlogi za izključitev iz prvega, drugega ali četrtega odstavka </w:t>
      </w:r>
      <w:r>
        <w:rPr>
          <w:rFonts w:ascii="Arial" w:hAnsi="Arial" w:cs="Arial"/>
          <w:color w:val="000000"/>
          <w:sz w:val="18"/>
          <w:szCs w:val="18"/>
        </w:rPr>
        <w:t>75. člena ZJN-3, razen v primeru iz tretjega odstavka 75. člena ZJN-3.</w:t>
      </w:r>
    </w:p>
    <w:p w14:paraId="50361D9E" w14:textId="77777777" w:rsidR="00791265" w:rsidRDefault="00B22101">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w:t>
      </w:r>
      <w:r>
        <w:rPr>
          <w:rFonts w:ascii="Arial" w:hAnsi="Arial" w:cs="Arial"/>
          <w:color w:val="000000"/>
          <w:sz w:val="18"/>
          <w:szCs w:val="18"/>
        </w:rPr>
        <w:t>ajo razlogi za izključitev iz točke č, d, g in h 6. odstavka 75. člena ZJN-3.</w:t>
      </w:r>
    </w:p>
    <w:p w14:paraId="471B1BDA" w14:textId="77777777" w:rsidR="00791265" w:rsidRDefault="00B22101">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w:t>
      </w:r>
      <w:r>
        <w:rPr>
          <w:rFonts w:ascii="Arial" w:hAnsi="Arial" w:cs="Arial"/>
          <w:color w:val="000000"/>
          <w:sz w:val="18"/>
          <w:szCs w:val="18"/>
        </w:rPr>
        <w:t>ajalec ne izpolnjuje pogojev, ki jih je postavil naročnik v dokumentaciji v zvezi z oddajo javnega naročila. Naročnik bo o morebitni zavrnitvi novega podizvajalca obvestiti glavnega izvajalca najpozneje v desetih dneh od prejema predloga.</w:t>
      </w:r>
    </w:p>
    <w:p w14:paraId="760851C9" w14:textId="77777777" w:rsidR="00791265" w:rsidRDefault="00B22101">
      <w:pPr>
        <w:spacing w:before="225" w:after="225" w:line="240" w:lineRule="auto"/>
        <w:jc w:val="both"/>
      </w:pPr>
      <w:r>
        <w:rPr>
          <w:rFonts w:ascii="Arial" w:hAnsi="Arial" w:cs="Arial"/>
          <w:color w:val="000000"/>
          <w:sz w:val="18"/>
          <w:szCs w:val="18"/>
        </w:rPr>
        <w:t>V kolikor podizva</w:t>
      </w:r>
      <w:r>
        <w:rPr>
          <w:rFonts w:ascii="Arial" w:hAnsi="Arial" w:cs="Arial"/>
          <w:color w:val="000000"/>
          <w:sz w:val="18"/>
          <w:szCs w:val="18"/>
        </w:rPr>
        <w:t>jalec v skladu z 2. in 3. odstavkom 94. člena ZJN-3, zahteva neposredno plačilo, se šteje, da je neposredno plačilo podizvajalcu obvezno, kar sta dolžan upoštevati naročnik in glavni izvajalec.</w:t>
      </w:r>
    </w:p>
    <w:p w14:paraId="383672D2" w14:textId="77777777" w:rsidR="00791265" w:rsidRDefault="00B22101">
      <w:pPr>
        <w:spacing w:before="225" w:after="225" w:line="240" w:lineRule="auto"/>
        <w:jc w:val="both"/>
      </w:pPr>
      <w:r>
        <w:rPr>
          <w:rFonts w:ascii="Arial" w:hAnsi="Arial" w:cs="Arial"/>
          <w:color w:val="000000"/>
          <w:sz w:val="18"/>
          <w:szCs w:val="18"/>
        </w:rPr>
        <w:lastRenderedPageBreak/>
        <w:t>Kadar namerava ponudnik izvesti javno naročilo s podizvajalcem</w:t>
      </w:r>
      <w:r>
        <w:rPr>
          <w:rFonts w:ascii="Arial" w:hAnsi="Arial" w:cs="Arial"/>
          <w:color w:val="000000"/>
          <w:sz w:val="18"/>
          <w:szCs w:val="18"/>
        </w:rPr>
        <w:t>,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91265" w14:paraId="2BEA8638" w14:textId="77777777">
        <w:tc>
          <w:tcPr>
            <w:tcW w:w="0" w:type="auto"/>
            <w:tcMar>
              <w:top w:w="0" w:type="auto"/>
              <w:bottom w:w="0" w:type="auto"/>
            </w:tcMar>
          </w:tcPr>
          <w:p w14:paraId="1BDFC439" w14:textId="77777777" w:rsidR="00791265" w:rsidRDefault="00B22101">
            <w:pPr>
              <w:numPr>
                <w:ilvl w:val="0"/>
                <w:numId w:val="1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27781B1" w14:textId="77777777" w:rsidR="00791265" w:rsidRDefault="00B22101">
            <w:pPr>
              <w:numPr>
                <w:ilvl w:val="0"/>
                <w:numId w:val="14"/>
              </w:numPr>
              <w:jc w:val="both"/>
              <w:rPr>
                <w:rFonts w:ascii="Arial" w:hAnsi="Arial" w:cs="Arial"/>
                <w:color w:val="000000"/>
                <w:sz w:val="18"/>
                <w:szCs w:val="18"/>
              </w:rPr>
            </w:pPr>
            <w:r>
              <w:rPr>
                <w:rFonts w:ascii="Arial" w:hAnsi="Arial" w:cs="Arial"/>
                <w:color w:val="000000"/>
                <w:sz w:val="18"/>
                <w:szCs w:val="18"/>
              </w:rPr>
              <w:t xml:space="preserve">podizvajalec predložiti soglasje, </w:t>
            </w:r>
            <w:r>
              <w:rPr>
                <w:rFonts w:ascii="Arial" w:hAnsi="Arial" w:cs="Arial"/>
                <w:color w:val="000000"/>
                <w:sz w:val="18"/>
                <w:szCs w:val="18"/>
              </w:rPr>
              <w:t>na podlagi katerega naročnik namesto ponudnika poravna podizvajalčevo terjatev do ponudnika,</w:t>
            </w:r>
          </w:p>
          <w:p w14:paraId="6DB74BF9" w14:textId="77777777" w:rsidR="00791265" w:rsidRDefault="00B22101">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F2BE86F" w14:textId="77777777" w:rsidR="00791265" w:rsidRDefault="00B22101">
      <w:pPr>
        <w:spacing w:before="225" w:after="225" w:line="240" w:lineRule="auto"/>
        <w:jc w:val="both"/>
      </w:pPr>
      <w:r>
        <w:rPr>
          <w:rFonts w:ascii="Arial" w:hAnsi="Arial" w:cs="Arial"/>
          <w:color w:val="000000"/>
          <w:sz w:val="18"/>
          <w:szCs w:val="18"/>
        </w:rPr>
        <w:t>Če neposredno plačilo podizvajalcu ni obvezn</w:t>
      </w:r>
      <w:r>
        <w:rPr>
          <w:rFonts w:ascii="Arial" w:hAnsi="Arial" w:cs="Arial"/>
          <w:color w:val="000000"/>
          <w:sz w:val="18"/>
          <w:szCs w:val="18"/>
        </w:rPr>
        <w:t>o v skladu s 94. členom ZJN-3, bo naročnik od glavnega izvajalca zahteval, da mu najpozneje v 60 dneh od plačila končnega računa oziroma situacije pošlje svojo pisno izjavo in pisno izjavo podizvajalca, da je podizvajalec prejel plačilo za izvedene gradnje</w:t>
      </w:r>
      <w:r>
        <w:rPr>
          <w:rFonts w:ascii="Arial" w:hAnsi="Arial" w:cs="Arial"/>
          <w:color w:val="000000"/>
          <w:sz w:val="18"/>
          <w:szCs w:val="18"/>
        </w:rPr>
        <w:t xml:space="preserve"> ali storitve oziroma dobavljeno blago, neposredno povezano s predmetom javnega naročila. Nepredložitev izjave v roku je razlog za uvedbo prekrškovnega postopka zoper ponudnika pred Državno revizijsko komisijo. Poleg globe je sankcija tudi izločitev  iz po</w:t>
      </w:r>
      <w:r>
        <w:rPr>
          <w:rFonts w:ascii="Arial" w:hAnsi="Arial" w:cs="Arial"/>
          <w:color w:val="000000"/>
          <w:sz w:val="18"/>
          <w:szCs w:val="18"/>
        </w:rPr>
        <w:t>stopkov naročanja za predpisano obdobje. </w:t>
      </w:r>
    </w:p>
    <w:tbl>
      <w:tblPr>
        <w:tblStyle w:val="NormalTablePHPDOCX"/>
        <w:tblW w:w="2500" w:type="pct"/>
        <w:tblInd w:w="108" w:type="dxa"/>
        <w:tblLook w:val="04A0" w:firstRow="1" w:lastRow="0" w:firstColumn="1" w:lastColumn="0" w:noHBand="0" w:noVBand="1"/>
      </w:tblPr>
      <w:tblGrid>
        <w:gridCol w:w="4535"/>
      </w:tblGrid>
      <w:tr w:rsidR="00791265" w14:paraId="1500023F" w14:textId="77777777">
        <w:tc>
          <w:tcPr>
            <w:tcW w:w="0" w:type="auto"/>
            <w:shd w:val="clear" w:color="auto" w:fill="000000"/>
            <w:tcMar>
              <w:top w:w="150" w:type="dxa"/>
              <w:bottom w:w="150" w:type="dxa"/>
            </w:tcMar>
            <w:vAlign w:val="center"/>
          </w:tcPr>
          <w:p w14:paraId="3280DF37" w14:textId="77777777" w:rsidR="00791265" w:rsidRDefault="00B22101">
            <w:r>
              <w:rPr>
                <w:rFonts w:ascii="Arial" w:hAnsi="Arial" w:cs="Arial"/>
                <w:b/>
                <w:bCs/>
                <w:color w:val="FFFFFF"/>
                <w:position w:val="-2"/>
                <w:sz w:val="18"/>
                <w:szCs w:val="18"/>
                <w:shd w:val="clear" w:color="auto" w:fill="000000"/>
              </w:rPr>
              <w:t>7. Ustavitev postopka, zavrnitev vseh ponudb, odstop od izvedbe javnega naročila</w:t>
            </w:r>
          </w:p>
        </w:tc>
      </w:tr>
    </w:tbl>
    <w:p w14:paraId="3C62E661" w14:textId="77777777" w:rsidR="00791265" w:rsidRDefault="00B2210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91265" w14:paraId="0D710F33" w14:textId="77777777">
        <w:tc>
          <w:tcPr>
            <w:tcW w:w="0" w:type="auto"/>
            <w:shd w:val="clear" w:color="auto" w:fill="000000"/>
            <w:tcMar>
              <w:top w:w="150" w:type="dxa"/>
              <w:bottom w:w="150" w:type="dxa"/>
            </w:tcMar>
            <w:vAlign w:val="center"/>
          </w:tcPr>
          <w:p w14:paraId="392CF99F" w14:textId="77777777" w:rsidR="00791265" w:rsidRDefault="00B22101">
            <w:r>
              <w:rPr>
                <w:rFonts w:ascii="Arial" w:hAnsi="Arial" w:cs="Arial"/>
                <w:b/>
                <w:bCs/>
                <w:color w:val="FFFFFF"/>
                <w:position w:val="-2"/>
                <w:sz w:val="18"/>
                <w:szCs w:val="18"/>
                <w:shd w:val="clear" w:color="auto" w:fill="000000"/>
              </w:rPr>
              <w:t>8. Zmanjšanje obsega naročila</w:t>
            </w:r>
          </w:p>
        </w:tc>
      </w:tr>
    </w:tbl>
    <w:p w14:paraId="4560C11D" w14:textId="77777777" w:rsidR="00791265" w:rsidRDefault="00B22101">
      <w:pPr>
        <w:spacing w:before="225" w:after="225" w:line="240" w:lineRule="auto"/>
        <w:jc w:val="both"/>
      </w:pPr>
      <w:r>
        <w:rPr>
          <w:rFonts w:ascii="Arial" w:hAnsi="Arial" w:cs="Arial"/>
          <w:color w:val="000000"/>
          <w:sz w:val="18"/>
          <w:szCs w:val="18"/>
        </w:rPr>
        <w:t>Naročnik si pridržuje pravico, da zmanjša obseg naročila, ne da bi zato mo</w:t>
      </w:r>
      <w:r>
        <w:rPr>
          <w:rFonts w:ascii="Arial" w:hAnsi="Arial" w:cs="Arial"/>
          <w:color w:val="000000"/>
          <w:sz w:val="18"/>
          <w:szCs w:val="18"/>
        </w:rPr>
        <w:t>ral navajati posebne razloge. Ponudniki morajo to dejstvo upoštevati pri sestavi ponudbenih cen.</w:t>
      </w:r>
    </w:p>
    <w:p w14:paraId="2BDD481C" w14:textId="77777777" w:rsidR="00791265" w:rsidRDefault="00B2210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w:t>
      </w:r>
      <w:r>
        <w:rPr>
          <w:rFonts w:ascii="Arial" w:hAnsi="Arial" w:cs="Arial"/>
          <w:color w:val="000000"/>
          <w:sz w:val="18"/>
          <w:szCs w:val="18"/>
        </w:rPr>
        <w:t>oddanega dela javnega naročila.</w:t>
      </w:r>
    </w:p>
    <w:tbl>
      <w:tblPr>
        <w:tblStyle w:val="NormalTablePHPDOCX"/>
        <w:tblW w:w="2500" w:type="pct"/>
        <w:tblInd w:w="108" w:type="dxa"/>
        <w:tblLook w:val="04A0" w:firstRow="1" w:lastRow="0" w:firstColumn="1" w:lastColumn="0" w:noHBand="0" w:noVBand="1"/>
      </w:tblPr>
      <w:tblGrid>
        <w:gridCol w:w="4535"/>
      </w:tblGrid>
      <w:tr w:rsidR="00791265" w14:paraId="7A239FDA" w14:textId="77777777">
        <w:tc>
          <w:tcPr>
            <w:tcW w:w="0" w:type="auto"/>
            <w:shd w:val="clear" w:color="auto" w:fill="000000"/>
            <w:tcMar>
              <w:top w:w="150" w:type="dxa"/>
              <w:bottom w:w="150" w:type="dxa"/>
            </w:tcMar>
            <w:vAlign w:val="center"/>
          </w:tcPr>
          <w:p w14:paraId="63241417" w14:textId="77777777" w:rsidR="00791265" w:rsidRDefault="00B22101">
            <w:r>
              <w:rPr>
                <w:rFonts w:ascii="Arial" w:hAnsi="Arial" w:cs="Arial"/>
                <w:b/>
                <w:bCs/>
                <w:color w:val="FFFFFF"/>
                <w:position w:val="-2"/>
                <w:sz w:val="18"/>
                <w:szCs w:val="18"/>
                <w:shd w:val="clear" w:color="auto" w:fill="000000"/>
              </w:rPr>
              <w:t>9. Dopolnjevanje, spreminjanje ter pojasnjevanje ponudb</w:t>
            </w:r>
          </w:p>
        </w:tc>
      </w:tr>
    </w:tbl>
    <w:p w14:paraId="43B864CF" w14:textId="77777777" w:rsidR="00791265" w:rsidRDefault="00B2210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400215C" w14:textId="77777777" w:rsidR="00791265" w:rsidRDefault="00B22101">
      <w:pPr>
        <w:spacing w:before="225" w:after="225" w:line="240" w:lineRule="auto"/>
        <w:jc w:val="both"/>
      </w:pPr>
      <w:r>
        <w:rPr>
          <w:rFonts w:ascii="Arial" w:hAnsi="Arial" w:cs="Arial"/>
          <w:color w:val="000000"/>
          <w:sz w:val="18"/>
          <w:szCs w:val="18"/>
        </w:rPr>
        <w:t>Če so ali se zdijo informacije ali dokumentacija, ki jih moraj</w:t>
      </w:r>
      <w:r>
        <w:rPr>
          <w:rFonts w:ascii="Arial" w:hAnsi="Arial" w:cs="Arial"/>
          <w:color w:val="000000"/>
          <w:sz w:val="18"/>
          <w:szCs w:val="18"/>
        </w:rPr>
        <w:t>o predložiti gospodarski subjekti, nepopolne ali napačne oziroma če posamezni dokumenti manjkajo, lahko naročnik zahteva, da gospodarski subjekti v ustreznem roku predložijo manjkajoče dokumente ali dopolnijo, popravijo ali pojasnijo ustrezne informacije a</w:t>
      </w:r>
      <w:r>
        <w:rPr>
          <w:rFonts w:ascii="Arial" w:hAnsi="Arial" w:cs="Arial"/>
          <w:color w:val="000000"/>
          <w:sz w:val="18"/>
          <w:szCs w:val="18"/>
        </w:rPr>
        <w:t>li dokumentacijo, pod pogojem, da je takšna zahteva popolnoma skladna z načeloma enake obravnave in transparentnosti. </w:t>
      </w:r>
    </w:p>
    <w:p w14:paraId="640C76D3" w14:textId="77777777" w:rsidR="00791265" w:rsidRDefault="00B2210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w:t>
      </w:r>
      <w:r>
        <w:rPr>
          <w:rFonts w:ascii="Arial" w:hAnsi="Arial" w:cs="Arial"/>
          <w:color w:val="000000"/>
          <w:sz w:val="18"/>
          <w:szCs w:val="18"/>
        </w:rPr>
        <w:t xml:space="preserve"> ne bo mogel preveriti sam. Predložitev manjkajočega dokumenta ali dopolnitev, popravek ali pojasnilo informacije ali dokumentacije se lahko nanaša izključno na takšne elemente ponudbe, katerih obstoj pred iztekom roka, določenega za predložitev ponudbe, j</w:t>
      </w:r>
      <w:r>
        <w:rPr>
          <w:rFonts w:ascii="Arial" w:hAnsi="Arial" w:cs="Arial"/>
          <w:color w:val="000000"/>
          <w:sz w:val="18"/>
          <w:szCs w:val="18"/>
        </w:rPr>
        <w:t>e mogoče objektivno preveriti. Če gospodarski subjekt ne predloži manjkajočega dokumenta ali ne dopolni, popravi ali pojasni ustrezne informacije ali dokumentacije, bo naročnik gospodarski subjekt izključil iz nadaljnjega ocenjevanja. Očitne ali nebistvene</w:t>
      </w:r>
      <w:r>
        <w:rPr>
          <w:rFonts w:ascii="Arial" w:hAnsi="Arial" w:cs="Arial"/>
          <w:color w:val="000000"/>
          <w:sz w:val="18"/>
          <w:szCs w:val="18"/>
        </w:rPr>
        <w:t xml:space="preserve"> napake naročnik lahko spregleda.</w:t>
      </w:r>
    </w:p>
    <w:p w14:paraId="4D376387" w14:textId="77777777" w:rsidR="00791265" w:rsidRDefault="00B2210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w:t>
      </w:r>
      <w:r>
        <w:rPr>
          <w:rFonts w:ascii="Arial" w:hAnsi="Arial" w:cs="Arial"/>
          <w:color w:val="000000"/>
          <w:sz w:val="18"/>
          <w:szCs w:val="18"/>
        </w:rPr>
        <w:t>tavke brez DDV, skupne vrednosti ponudbe brez DDV, razen kadar se skupna vrednost spremeni v skladu s sedmim odstavkom 89. člena ZJN-3, in tistega dela ponudbe, ki se veže na tehnične specifikacije predmeta javnega naročila.</w:t>
      </w:r>
    </w:p>
    <w:p w14:paraId="60F21AF1" w14:textId="77777777" w:rsidR="00791265" w:rsidRDefault="00B22101">
      <w:pPr>
        <w:spacing w:before="225" w:after="225" w:line="240" w:lineRule="auto"/>
        <w:jc w:val="both"/>
      </w:pPr>
      <w:r>
        <w:rPr>
          <w:rFonts w:ascii="Arial" w:hAnsi="Arial" w:cs="Arial"/>
          <w:color w:val="000000"/>
          <w:sz w:val="18"/>
          <w:szCs w:val="18"/>
        </w:rPr>
        <w:t xml:space="preserve">Ne glede na šesti odstavek 89. </w:t>
      </w:r>
      <w:r>
        <w:rPr>
          <w:rFonts w:ascii="Arial" w:hAnsi="Arial" w:cs="Arial"/>
          <w:color w:val="000000"/>
          <w:sz w:val="18"/>
          <w:szCs w:val="18"/>
        </w:rPr>
        <w:t xml:space="preserve">člena ZJN-3 sme izključno naročnik ob pisnem soglasju ponudnika popraviti računske napake, ki jih odkrije pri pregledu in ocenjevanju ponudb. Pri tem se količina in cena na enoto brez DDV </w:t>
      </w:r>
      <w:r>
        <w:rPr>
          <w:rFonts w:ascii="Arial" w:hAnsi="Arial" w:cs="Arial"/>
          <w:color w:val="000000"/>
          <w:sz w:val="18"/>
          <w:szCs w:val="18"/>
        </w:rPr>
        <w:lastRenderedPageBreak/>
        <w:t>ne smeta spreminjati. Če se pri pregledu in ocenjevanju ponudb ugoto</w:t>
      </w:r>
      <w:r>
        <w:rPr>
          <w:rFonts w:ascii="Arial" w:hAnsi="Arial" w:cs="Arial"/>
          <w:color w:val="000000"/>
          <w:sz w:val="18"/>
          <w:szCs w:val="18"/>
        </w:rPr>
        <w:t>vi, da je prišlo do računske napake zaradi nepravilne vnaprej določene matematične operacije s strani naročnika, lahko naročnik ob pisnem soglasju ponudnika popravi računsko napako tako, da ob upoštevanju cen na enoto brez DDV in količin, ki jih ponudi pon</w:t>
      </w:r>
      <w:r>
        <w:rPr>
          <w:rFonts w:ascii="Arial" w:hAnsi="Arial" w:cs="Arial"/>
          <w:color w:val="000000"/>
          <w:sz w:val="18"/>
          <w:szCs w:val="18"/>
        </w:rPr>
        <w:t>udnik, izračuna vrednost ponudbe z upoštevanjem pravilne matematične operacije. Naročnik lahko ob pisnem soglasju ponudnika napačno zapisano stopnjo DDV popravi v pravilno.</w:t>
      </w:r>
    </w:p>
    <w:p w14:paraId="430074C7" w14:textId="77777777" w:rsidR="00791265" w:rsidRDefault="00B22101">
      <w:pPr>
        <w:spacing w:before="225" w:after="225" w:line="240" w:lineRule="auto"/>
        <w:jc w:val="both"/>
      </w:pPr>
      <w:r>
        <w:rPr>
          <w:rFonts w:ascii="Arial" w:hAnsi="Arial" w:cs="Arial"/>
          <w:b/>
          <w:bCs/>
          <w:color w:val="000000"/>
          <w:sz w:val="18"/>
          <w:szCs w:val="18"/>
        </w:rPr>
        <w:t>V primeru, da ponudniki v razpisni dokumentaciji ugotovijo napake v prednastavljeni</w:t>
      </w:r>
      <w:r>
        <w:rPr>
          <w:rFonts w:ascii="Arial" w:hAnsi="Arial" w:cs="Arial"/>
          <w:b/>
          <w:bCs/>
          <w:color w:val="000000"/>
          <w:sz w:val="18"/>
          <w:szCs w:val="18"/>
        </w:rPr>
        <w:t>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w:t>
      </w:r>
      <w:r>
        <w:rPr>
          <w:rFonts w:ascii="Arial" w:hAnsi="Arial" w:cs="Arial"/>
          <w:color w:val="000000"/>
          <w:sz w:val="18"/>
          <w:szCs w:val="18"/>
        </w:rPr>
        <w:t>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91265" w14:paraId="4E60FFC5" w14:textId="77777777">
        <w:tc>
          <w:tcPr>
            <w:tcW w:w="0" w:type="auto"/>
            <w:shd w:val="clear" w:color="auto" w:fill="000000"/>
            <w:tcMar>
              <w:top w:w="150" w:type="dxa"/>
              <w:bottom w:w="150" w:type="dxa"/>
            </w:tcMar>
            <w:vAlign w:val="center"/>
          </w:tcPr>
          <w:p w14:paraId="038CDF59" w14:textId="77777777" w:rsidR="00791265" w:rsidRDefault="00B22101">
            <w:r>
              <w:rPr>
                <w:rFonts w:ascii="Arial" w:hAnsi="Arial" w:cs="Arial"/>
                <w:b/>
                <w:bCs/>
                <w:color w:val="FFFFFF"/>
                <w:position w:val="-2"/>
                <w:sz w:val="18"/>
                <w:szCs w:val="18"/>
                <w:shd w:val="clear" w:color="auto" w:fill="000000"/>
              </w:rPr>
              <w:t>10. Obvestilo o oddaji naročila</w:t>
            </w:r>
          </w:p>
        </w:tc>
      </w:tr>
    </w:tbl>
    <w:p w14:paraId="7A41095F" w14:textId="77777777" w:rsidR="00791265" w:rsidRDefault="00B22101">
      <w:pPr>
        <w:spacing w:before="225" w:after="225" w:line="240" w:lineRule="auto"/>
        <w:jc w:val="both"/>
      </w:pPr>
      <w:r>
        <w:rPr>
          <w:rFonts w:ascii="Arial" w:hAnsi="Arial" w:cs="Arial"/>
          <w:color w:val="000000"/>
          <w:sz w:val="18"/>
          <w:szCs w:val="18"/>
        </w:rPr>
        <w:t>Po sprejem</w:t>
      </w:r>
      <w:r>
        <w:rPr>
          <w:rFonts w:ascii="Arial" w:hAnsi="Arial" w:cs="Arial"/>
          <w:color w:val="000000"/>
          <w:sz w:val="18"/>
          <w:szCs w:val="18"/>
        </w:rPr>
        <w:t xml:space="preserve">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w:t>
      </w:r>
      <w:r>
        <w:rPr>
          <w:rFonts w:ascii="Arial" w:hAnsi="Arial" w:cs="Arial"/>
          <w:b/>
          <w:bCs/>
          <w:color w:val="000000"/>
          <w:sz w:val="18"/>
          <w:szCs w:val="18"/>
          <w:u w:val="single"/>
        </w:rPr>
        <w:t>avnih naročil. </w:t>
      </w:r>
    </w:p>
    <w:p w14:paraId="2C11756D" w14:textId="77777777" w:rsidR="00791265" w:rsidRDefault="00B2210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4D2B070" w14:textId="77777777" w:rsidR="00791265" w:rsidRDefault="00B2210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w:t>
      </w:r>
      <w:r>
        <w:rPr>
          <w:rFonts w:ascii="Arial" w:hAnsi="Arial" w:cs="Arial"/>
          <w:color w:val="000000"/>
          <w:sz w:val="18"/>
          <w:szCs w:val="18"/>
        </w:rPr>
        <w:t xml:space="preserve"> zakonom, ki ureja upravni postopek, in na dan odpošiljanja ponudniku ali kandidatu tudi objavi na portalu javnih naročil prostovoljno obvestilo za predhodno transparentnost, če je to glede na vrednost primerno pa tudi v Uradnem listu Evropske unije.</w:t>
      </w:r>
    </w:p>
    <w:p w14:paraId="11C78A5D" w14:textId="77777777" w:rsidR="00791265" w:rsidRDefault="00B22101">
      <w:pPr>
        <w:spacing w:before="225" w:after="225" w:line="240" w:lineRule="auto"/>
        <w:jc w:val="both"/>
      </w:pPr>
      <w:r>
        <w:rPr>
          <w:rFonts w:ascii="Arial" w:hAnsi="Arial" w:cs="Arial"/>
          <w:color w:val="000000"/>
          <w:sz w:val="18"/>
          <w:szCs w:val="18"/>
        </w:rPr>
        <w:t>Naroč</w:t>
      </w:r>
      <w:r>
        <w:rPr>
          <w:rFonts w:ascii="Arial" w:hAnsi="Arial" w:cs="Arial"/>
          <w:color w:val="000000"/>
          <w:sz w:val="18"/>
          <w:szCs w:val="18"/>
        </w:rPr>
        <w:t>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91265" w14:paraId="24722DCA" w14:textId="77777777">
        <w:tc>
          <w:tcPr>
            <w:tcW w:w="0" w:type="auto"/>
            <w:shd w:val="clear" w:color="auto" w:fill="000000"/>
            <w:tcMar>
              <w:top w:w="150" w:type="dxa"/>
              <w:bottom w:w="150" w:type="dxa"/>
            </w:tcMar>
            <w:vAlign w:val="center"/>
          </w:tcPr>
          <w:p w14:paraId="2F13C4D0" w14:textId="77777777" w:rsidR="00791265" w:rsidRDefault="00B22101">
            <w:r>
              <w:rPr>
                <w:rFonts w:ascii="Arial" w:hAnsi="Arial" w:cs="Arial"/>
                <w:b/>
                <w:bCs/>
                <w:color w:val="FFFFFF"/>
                <w:position w:val="-2"/>
                <w:sz w:val="18"/>
                <w:szCs w:val="18"/>
                <w:shd w:val="clear" w:color="auto" w:fill="000000"/>
              </w:rPr>
              <w:t>11. Zaupnost ponudbene</w:t>
            </w:r>
            <w:r>
              <w:rPr>
                <w:rFonts w:ascii="Arial" w:hAnsi="Arial" w:cs="Arial"/>
                <w:b/>
                <w:bCs/>
                <w:color w:val="FFFFFF"/>
                <w:position w:val="-2"/>
                <w:sz w:val="18"/>
                <w:szCs w:val="18"/>
                <w:shd w:val="clear" w:color="auto" w:fill="000000"/>
              </w:rPr>
              <w:t xml:space="preserve"> dokumentacije</w:t>
            </w:r>
          </w:p>
        </w:tc>
      </w:tr>
    </w:tbl>
    <w:p w14:paraId="4B536A23" w14:textId="77777777" w:rsidR="00791265" w:rsidRDefault="00B2210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A1B8CB1" w14:textId="77777777" w:rsidR="00791265" w:rsidRDefault="00B22101">
      <w:pPr>
        <w:spacing w:before="225" w:after="225" w:line="240" w:lineRule="auto"/>
        <w:jc w:val="both"/>
      </w:pPr>
      <w:r>
        <w:rPr>
          <w:rFonts w:ascii="Arial" w:hAnsi="Arial" w:cs="Arial"/>
          <w:color w:val="000000"/>
          <w:sz w:val="18"/>
          <w:szCs w:val="18"/>
        </w:rPr>
        <w:t>Podatki, ki jih bo ponudnik upravičeno o</w:t>
      </w:r>
      <w:r>
        <w:rPr>
          <w:rFonts w:ascii="Arial" w:hAnsi="Arial" w:cs="Arial"/>
          <w:color w:val="000000"/>
          <w:sz w:val="18"/>
          <w:szCs w:val="18"/>
        </w:rPr>
        <w:t>značil kot zaupne oziroma poslovno skrivnost, bodo uporabljeni zgolj za namene postopka in ne bodo dostopni nikomur zunaj kroga oseb, ki bodo vključene v postopek konkretnega javnega naročila. Ti podatki ne bodo objavljeni na odpiranju ponudb niti v nadalj</w:t>
      </w:r>
      <w:r>
        <w:rPr>
          <w:rFonts w:ascii="Arial" w:hAnsi="Arial" w:cs="Arial"/>
          <w:color w:val="000000"/>
          <w:sz w:val="18"/>
          <w:szCs w:val="18"/>
        </w:rPr>
        <w:t>evanju postopka ali pozneje, razen v primeru, da bo ponudnik sam oddal ponudbo na način, da bodo poslovne skrivnosti in ostali podatki vidni javnosti.</w:t>
      </w:r>
    </w:p>
    <w:p w14:paraId="6DF1432E" w14:textId="77777777" w:rsidR="00791265" w:rsidRDefault="00B22101">
      <w:pPr>
        <w:spacing w:before="225" w:after="225" w:line="240" w:lineRule="auto"/>
        <w:jc w:val="both"/>
      </w:pPr>
      <w:r>
        <w:rPr>
          <w:rFonts w:ascii="Arial" w:hAnsi="Arial" w:cs="Arial"/>
          <w:color w:val="000000"/>
          <w:sz w:val="18"/>
          <w:szCs w:val="18"/>
        </w:rPr>
        <w:t>Skladno z določili zakona, ki ureja poslovna skrivnost, poslovna skrivnost zajema nerazkrito strokovno zn</w:t>
      </w:r>
      <w:r>
        <w:rPr>
          <w:rFonts w:ascii="Arial" w:hAnsi="Arial" w:cs="Arial"/>
          <w:color w:val="000000"/>
          <w:sz w:val="18"/>
          <w:szCs w:val="18"/>
        </w:rPr>
        <w:t>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791265" w14:paraId="5707F8C6" w14:textId="77777777">
        <w:tc>
          <w:tcPr>
            <w:tcW w:w="0" w:type="auto"/>
            <w:tcMar>
              <w:top w:w="0" w:type="auto"/>
              <w:bottom w:w="0" w:type="auto"/>
            </w:tcMar>
          </w:tcPr>
          <w:p w14:paraId="5BAB3698" w14:textId="77777777" w:rsidR="00791265" w:rsidRDefault="00B22101">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25A3ADC" w14:textId="77777777" w:rsidR="00791265" w:rsidRDefault="00B22101">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6A90FB5C" w14:textId="77777777" w:rsidR="00791265" w:rsidRDefault="00B22101">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w:t>
            </w:r>
            <w:r>
              <w:rPr>
                <w:rFonts w:ascii="Arial" w:hAnsi="Arial" w:cs="Arial"/>
                <w:color w:val="000000"/>
                <w:sz w:val="18"/>
                <w:szCs w:val="18"/>
              </w:rPr>
              <w:t>iščinah razumno ukrepal, da jo ohrani kot skrivnost.</w:t>
            </w:r>
          </w:p>
        </w:tc>
      </w:tr>
    </w:tbl>
    <w:p w14:paraId="67DFA389" w14:textId="77777777" w:rsidR="00791265" w:rsidRDefault="00B2210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w:t>
      </w:r>
      <w:r>
        <w:rPr>
          <w:rFonts w:ascii="Arial" w:hAnsi="Arial" w:cs="Arial"/>
          <w:color w:val="000000"/>
          <w:sz w:val="18"/>
          <w:szCs w:val="18"/>
        </w:rPr>
        <w:t xml:space="preserve"> osebe, ki prihajajo v stik ali se seznanijo s to informacijo, zlasti družbenike, delavce, člane organov družbe in druge osebe. Za poslovno skrivnost se ne morejo določiti informacije, ki so po zakonu javne, ali informacije o kršitvi zakona ali dobrih posl</w:t>
      </w:r>
      <w:r>
        <w:rPr>
          <w:rFonts w:ascii="Arial" w:hAnsi="Arial" w:cs="Arial"/>
          <w:color w:val="000000"/>
          <w:sz w:val="18"/>
          <w:szCs w:val="18"/>
        </w:rPr>
        <w:t>ovnih običajev. </w:t>
      </w:r>
    </w:p>
    <w:p w14:paraId="0991B649" w14:textId="77777777" w:rsidR="00791265" w:rsidRDefault="00B2210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w:t>
      </w:r>
      <w:r>
        <w:rPr>
          <w:rFonts w:ascii="Arial" w:hAnsi="Arial" w:cs="Arial"/>
          <w:color w:val="000000"/>
          <w:sz w:val="18"/>
          <w:szCs w:val="18"/>
        </w:rPr>
        <w:t>ičina iz te specifikacije, cena na enoto, vrednost posamezne postavke in skupna vrednost iz ponudbe ter vsi tisti podatki, ki so vplivali na razvrstitev ponudbe v okviru drugih meril. Vsi podatki, ki so na podlagi ZJN-3 javni oziroma podatki, ki so javni n</w:t>
      </w:r>
      <w:r>
        <w:rPr>
          <w:rFonts w:ascii="Arial" w:hAnsi="Arial" w:cs="Arial"/>
          <w:color w:val="000000"/>
          <w:sz w:val="18"/>
          <w:szCs w:val="18"/>
        </w:rPr>
        <w:t>a podlagi drugega zakona, ne bodo obravnavani kot poslovna skrivnost, ne glede na to, ali jih bo ponudnik opredelil oziroma označil kot take.</w:t>
      </w:r>
    </w:p>
    <w:p w14:paraId="360AB722" w14:textId="77777777" w:rsidR="00791265" w:rsidRDefault="00B22101">
      <w:pPr>
        <w:spacing w:before="225" w:after="225" w:line="240" w:lineRule="auto"/>
        <w:jc w:val="both"/>
      </w:pPr>
      <w:r>
        <w:rPr>
          <w:rFonts w:ascii="Arial" w:hAnsi="Arial" w:cs="Arial"/>
          <w:color w:val="000000"/>
          <w:sz w:val="18"/>
          <w:szCs w:val="18"/>
        </w:rPr>
        <w:lastRenderedPageBreak/>
        <w:t xml:space="preserve">Naročnik bo obravnaval kot poslovno skrivnost tiste dokumente v prijavni oz. ponudbeni dokumentaciji, ki bodo kot </w:t>
      </w:r>
      <w:r>
        <w:rPr>
          <w:rFonts w:ascii="Arial" w:hAnsi="Arial" w:cs="Arial"/>
          <w:color w:val="000000"/>
          <w:sz w:val="18"/>
          <w:szCs w:val="18"/>
        </w:rPr>
        <w:t>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791265" w14:paraId="77DF26F0" w14:textId="77777777">
        <w:tc>
          <w:tcPr>
            <w:tcW w:w="0" w:type="auto"/>
            <w:shd w:val="clear" w:color="auto" w:fill="000000"/>
            <w:tcMar>
              <w:top w:w="150" w:type="dxa"/>
              <w:bottom w:w="150" w:type="dxa"/>
            </w:tcMar>
            <w:vAlign w:val="center"/>
          </w:tcPr>
          <w:p w14:paraId="5420580F" w14:textId="77777777" w:rsidR="00791265" w:rsidRDefault="00B22101">
            <w:r>
              <w:rPr>
                <w:rFonts w:ascii="Arial" w:hAnsi="Arial" w:cs="Arial"/>
                <w:b/>
                <w:bCs/>
                <w:color w:val="FFFFFF"/>
                <w:position w:val="-2"/>
                <w:sz w:val="18"/>
                <w:szCs w:val="18"/>
                <w:shd w:val="clear" w:color="auto" w:fill="000000"/>
              </w:rPr>
              <w:t>12. Način predložitve dokumentov v ponudbi</w:t>
            </w:r>
          </w:p>
        </w:tc>
      </w:tr>
    </w:tbl>
    <w:p w14:paraId="46E5D02E" w14:textId="77777777" w:rsidR="00791265" w:rsidRDefault="00B2210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791265" w14:paraId="70A0E66A" w14:textId="77777777">
        <w:tc>
          <w:tcPr>
            <w:tcW w:w="0" w:type="auto"/>
            <w:tcMar>
              <w:top w:w="0" w:type="auto"/>
              <w:bottom w:w="0" w:type="auto"/>
            </w:tcMar>
          </w:tcPr>
          <w:p w14:paraId="79704C73" w14:textId="77777777" w:rsidR="00791265" w:rsidRDefault="00B22101">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431CC84" w14:textId="77777777" w:rsidR="00791265" w:rsidRDefault="00B22101">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w:t>
            </w:r>
            <w:r>
              <w:rPr>
                <w:rFonts w:ascii="Arial" w:hAnsi="Arial" w:cs="Arial"/>
                <w:color w:val="000000"/>
                <w:sz w:val="18"/>
                <w:szCs w:val="18"/>
              </w:rPr>
              <w:t xml:space="preserve"> primeru elektronske oddaje ponudbe preko portala za elektronsko javno naročanje e-JN, to ni potrebno);</w:t>
            </w:r>
          </w:p>
          <w:p w14:paraId="657FBDCA" w14:textId="77777777" w:rsidR="00791265" w:rsidRDefault="00B22101">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7B47042" w14:textId="77777777" w:rsidR="00791265" w:rsidRDefault="00B2210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w:t>
      </w:r>
      <w:r>
        <w:rPr>
          <w:rFonts w:ascii="Arial" w:hAnsi="Arial" w:cs="Arial"/>
          <w:color w:val="000000"/>
          <w:sz w:val="18"/>
          <w:szCs w:val="18"/>
        </w:rPr>
        <w:t>sebinske zahteve in vsi zahtevani dokumenti in bo ponudba vsaj v bistvenih delih podpisana s strani pooblaščene osebe ponudnika.</w:t>
      </w:r>
    </w:p>
    <w:p w14:paraId="104388A5" w14:textId="77777777" w:rsidR="00791265" w:rsidRDefault="00B2210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w:t>
      </w:r>
      <w:r>
        <w:rPr>
          <w:rFonts w:ascii="Arial" w:hAnsi="Arial" w:cs="Arial"/>
          <w:color w:val="000000"/>
          <w:sz w:val="18"/>
          <w:szCs w:val="18"/>
        </w:rPr>
        <w:t xml:space="preserve">otokopija dokazila, razen v primerih, kjer je izrecno navedeno drugače. Naročnik pa lahko v postopku preverjanja ponudb od ponudnika kadarkoli zahteva, da mu predloži na vpogled original, ki ga lahko primerja z v ponudbi dano fotokopijo. Vsi dokumenti, ki </w:t>
      </w:r>
      <w:r>
        <w:rPr>
          <w:rFonts w:ascii="Arial" w:hAnsi="Arial" w:cs="Arial"/>
          <w:color w:val="000000"/>
          <w:sz w:val="18"/>
          <w:szCs w:val="18"/>
        </w:rPr>
        <w:t>jih predloži ponudnik, morajo izkazovati aktualno in resnično stanje ponudnika (stanje v trenutku oddaje ponudbe). Ponudnik mora zahtevani dokument predložiti v roku, ki ga določi naročnik, v nasprotnem primeru bo naročnik ponudbo zavrnil.</w:t>
      </w:r>
    </w:p>
    <w:p w14:paraId="09DDCE4D" w14:textId="77777777" w:rsidR="00791265" w:rsidRDefault="00B22101">
      <w:pPr>
        <w:spacing w:before="225" w:after="225" w:line="240" w:lineRule="auto"/>
        <w:jc w:val="both"/>
      </w:pPr>
      <w:r>
        <w:rPr>
          <w:rFonts w:ascii="Arial" w:hAnsi="Arial" w:cs="Arial"/>
          <w:color w:val="000000"/>
          <w:sz w:val="18"/>
          <w:szCs w:val="18"/>
        </w:rPr>
        <w:t>Če obstaja naroč</w:t>
      </w:r>
      <w:r>
        <w:rPr>
          <w:rFonts w:ascii="Arial" w:hAnsi="Arial" w:cs="Arial"/>
          <w:color w:val="000000"/>
          <w:sz w:val="18"/>
          <w:szCs w:val="18"/>
        </w:rPr>
        <w:t>nikova zahteva po najvišji dovoljeni starosti dokumentov, ki jih ponudnik prilaga kot dokazila, je to navedeno ob vsakem posameznem dokazilu.</w:t>
      </w:r>
    </w:p>
    <w:p w14:paraId="1D4027D5" w14:textId="77777777" w:rsidR="00791265" w:rsidRDefault="00B2210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w:t>
      </w:r>
      <w:r>
        <w:rPr>
          <w:rFonts w:ascii="Arial" w:hAnsi="Arial" w:cs="Arial"/>
          <w:color w:val="000000"/>
          <w:sz w:val="18"/>
          <w:szCs w:val="18"/>
        </w:rPr>
        <w:t>aja ali če ti ne zajemajo vseh primerov, ki so z razlogi za izključitev opredeljeni, jih je mogoče nadomestiti z zapriseženo izjavo, če ta v državi članici ali tretji državi ni predvidena, pa z izjavo določene osebe, dano pred pristojnim sodnim ali upravni</w:t>
      </w:r>
      <w:r>
        <w:rPr>
          <w:rFonts w:ascii="Arial" w:hAnsi="Arial" w:cs="Arial"/>
          <w:color w:val="000000"/>
          <w:sz w:val="18"/>
          <w:szCs w:val="18"/>
        </w:rPr>
        <w:t>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791265" w14:paraId="081D3B6E" w14:textId="77777777">
        <w:tc>
          <w:tcPr>
            <w:tcW w:w="0" w:type="auto"/>
            <w:shd w:val="clear" w:color="auto" w:fill="000000"/>
            <w:tcMar>
              <w:top w:w="150" w:type="dxa"/>
              <w:bottom w:w="150" w:type="dxa"/>
            </w:tcMar>
            <w:vAlign w:val="center"/>
          </w:tcPr>
          <w:p w14:paraId="4144D146" w14:textId="77777777" w:rsidR="00791265" w:rsidRDefault="00B22101">
            <w:r>
              <w:rPr>
                <w:rFonts w:ascii="Arial" w:hAnsi="Arial" w:cs="Arial"/>
                <w:b/>
                <w:bCs/>
                <w:color w:val="FFFFFF"/>
                <w:position w:val="-2"/>
                <w:sz w:val="18"/>
                <w:szCs w:val="18"/>
                <w:shd w:val="clear" w:color="auto" w:fill="000000"/>
              </w:rPr>
              <w:t>13. Veljavnost ponudbe</w:t>
            </w:r>
          </w:p>
        </w:tc>
      </w:tr>
    </w:tbl>
    <w:p w14:paraId="647DABFF" w14:textId="77777777" w:rsidR="00791265" w:rsidRDefault="00B22101">
      <w:pPr>
        <w:spacing w:before="225" w:after="225" w:line="240" w:lineRule="auto"/>
        <w:jc w:val="both"/>
      </w:pPr>
      <w:r>
        <w:rPr>
          <w:rFonts w:ascii="Arial" w:hAnsi="Arial" w:cs="Arial"/>
          <w:color w:val="000000"/>
          <w:sz w:val="18"/>
          <w:szCs w:val="18"/>
        </w:rPr>
        <w:t>Ponudba velja najmanj 180 dni od roka za predložitev ponudb. V primeru krajše</w:t>
      </w:r>
      <w:r>
        <w:rPr>
          <w:rFonts w:ascii="Arial" w:hAnsi="Arial" w:cs="Arial"/>
          <w:color w:val="000000"/>
          <w:sz w:val="18"/>
          <w:szCs w:val="18"/>
        </w:rPr>
        <w:t>ga roka veljavnosti ponudbe se ponudba zavrne.</w:t>
      </w:r>
    </w:p>
    <w:p w14:paraId="443C48F4" w14:textId="77777777" w:rsidR="00791265" w:rsidRDefault="00B2210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w:t>
      </w:r>
      <w:r>
        <w:rPr>
          <w:rFonts w:ascii="Arial" w:hAnsi="Arial" w:cs="Arial"/>
          <w:color w:val="000000"/>
          <w:sz w:val="18"/>
          <w:szCs w:val="18"/>
        </w:rPr>
        <w:t>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91265" w14:paraId="1BAD887E" w14:textId="77777777">
        <w:tc>
          <w:tcPr>
            <w:tcW w:w="0" w:type="auto"/>
            <w:shd w:val="clear" w:color="auto" w:fill="000000"/>
            <w:tcMar>
              <w:top w:w="150" w:type="dxa"/>
              <w:bottom w:w="150" w:type="dxa"/>
            </w:tcMar>
            <w:vAlign w:val="center"/>
          </w:tcPr>
          <w:p w14:paraId="57C78105" w14:textId="77777777" w:rsidR="00791265" w:rsidRDefault="00B22101">
            <w:r>
              <w:rPr>
                <w:rFonts w:ascii="Arial" w:hAnsi="Arial" w:cs="Arial"/>
                <w:b/>
                <w:bCs/>
                <w:color w:val="FFFFFF"/>
                <w:position w:val="-2"/>
                <w:sz w:val="18"/>
                <w:szCs w:val="18"/>
                <w:shd w:val="clear" w:color="auto" w:fill="000000"/>
              </w:rPr>
              <w:t>14. Pravno varstvo</w:t>
            </w:r>
          </w:p>
        </w:tc>
      </w:tr>
    </w:tbl>
    <w:p w14:paraId="6B59FDEC" w14:textId="77777777" w:rsidR="00791265" w:rsidRDefault="00B2210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w:t>
      </w:r>
      <w:r>
        <w:rPr>
          <w:rFonts w:ascii="Arial" w:hAnsi="Arial" w:cs="Arial"/>
          <w:color w:val="000000"/>
          <w:sz w:val="18"/>
          <w:szCs w:val="18"/>
        </w:rPr>
        <w:t>jave, povabilo k oddaji ponudbe ali razpisno dokumentacijo, se vloži v desetih delovnih dneh od dneva objave obvestila o naročilu ali prejema povabila k oddaji ponudbe. Kadar naročnik spremeni ali dopolni navedbe v objavi, povabilu k oddaji ponudbe ali v r</w:t>
      </w:r>
      <w:r>
        <w:rPr>
          <w:rFonts w:ascii="Arial" w:hAnsi="Arial" w:cs="Arial"/>
          <w:color w:val="000000"/>
          <w:sz w:val="18"/>
          <w:szCs w:val="18"/>
        </w:rPr>
        <w:t>azpisni dokumentaciji, se lahko zahtevek za revizijo, ki se nanaša na spremenjeno, dopolnjeno ali pojasnjeno vsebino objave, povabila ali razpisne dokumentacije ali z njim neposredno povezano navedbo v prvotni objavi, povabilu k oddaji ponudbe ali razpisni</w:t>
      </w:r>
      <w:r>
        <w:rPr>
          <w:rFonts w:ascii="Arial" w:hAnsi="Arial" w:cs="Arial"/>
          <w:color w:val="000000"/>
          <w:sz w:val="18"/>
          <w:szCs w:val="18"/>
        </w:rPr>
        <w:t xml:space="preserve"> dokumentaciji, vloži v desetih delovnih dneh od dneva objave obvestila o dodatnih informacijah, informacijah o nedokončanem postopku ali popravku, če se s tem obvestilom spreminjajo ali dopolnjujejo zahteve ali merila za izbiro najugodnejšega ponudnika.</w:t>
      </w:r>
    </w:p>
    <w:p w14:paraId="766F30C1" w14:textId="77777777" w:rsidR="00791265" w:rsidRDefault="00B22101">
      <w:pPr>
        <w:spacing w:before="225" w:after="225" w:line="240" w:lineRule="auto"/>
        <w:jc w:val="both"/>
      </w:pPr>
      <w:r>
        <w:rPr>
          <w:rFonts w:ascii="Arial" w:hAnsi="Arial" w:cs="Arial"/>
          <w:color w:val="000000"/>
          <w:sz w:val="18"/>
          <w:szCs w:val="18"/>
        </w:rPr>
        <w:lastRenderedPageBreak/>
        <w:t>Z</w:t>
      </w:r>
      <w:r>
        <w:rPr>
          <w:rFonts w:ascii="Arial" w:hAnsi="Arial" w:cs="Arial"/>
          <w:color w:val="000000"/>
          <w:sz w:val="18"/>
          <w:szCs w:val="18"/>
        </w:rPr>
        <w:t>ahteva za pravno varstvo v postopkih javnega naročanja se lahko vloži v vseh stopnjah postopka oddaje javnega naročila zoper vsako ravnanje naročnika, razen če zakon, ki ureja oddajo javnih naročil, ali ZPVPJN ne določa drugače. Zahtevo za pravno varstvo l</w:t>
      </w:r>
      <w:r>
        <w:rPr>
          <w:rFonts w:ascii="Arial" w:hAnsi="Arial" w:cs="Arial"/>
          <w:color w:val="000000"/>
          <w:sz w:val="18"/>
          <w:szCs w:val="18"/>
        </w:rPr>
        <w:t>ahko vloži aktivno legitimirana oseba, kot jo določa 14. člen ZPVPJN.</w:t>
      </w:r>
    </w:p>
    <w:p w14:paraId="22AE5D38" w14:textId="77777777" w:rsidR="00791265" w:rsidRDefault="00B2210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63ADFA0" w14:textId="77777777" w:rsidR="00791265" w:rsidRDefault="00B22101">
      <w:pPr>
        <w:spacing w:before="225" w:after="225" w:line="240" w:lineRule="auto"/>
        <w:jc w:val="both"/>
      </w:pPr>
      <w:r>
        <w:rPr>
          <w:rFonts w:ascii="Arial" w:hAnsi="Arial" w:cs="Arial"/>
          <w:color w:val="000000"/>
          <w:sz w:val="18"/>
          <w:szCs w:val="18"/>
        </w:rPr>
        <w:t>V predrevizijskem in revizijskem postopku se ne presojajo očitane kršitve, ki se nanašajo na v</w:t>
      </w:r>
      <w:r>
        <w:rPr>
          <w:rFonts w:ascii="Arial" w:hAnsi="Arial" w:cs="Arial"/>
          <w:color w:val="000000"/>
          <w:sz w:val="18"/>
          <w:szCs w:val="18"/>
        </w:rPr>
        <w:t>sebino objave, povabilo k oddaji ponudb ali razpisno dokumentacijo, če bi lahko vlagatelj ali drug morebitni ponudnik prek portala javnih naročil naročnika opozoril na očitano kršitev, pa te možnosti ni uporabil. Šteje se, da bi vlagatelj ali drug morebitn</w:t>
      </w:r>
      <w:r>
        <w:rPr>
          <w:rFonts w:ascii="Arial" w:hAnsi="Arial" w:cs="Arial"/>
          <w:color w:val="000000"/>
          <w:sz w:val="18"/>
          <w:szCs w:val="18"/>
        </w:rPr>
        <w:t>i ponudnik prek portala javnih naročil lahko opozoril na očitano kršitev, če je bilo v postopku javnega naročanja na portalu javnih naročil objavljeno obvestilo o naročilu, na podlagi katerega ponudniki oddajo prijave ali ponudbe.</w:t>
      </w:r>
    </w:p>
    <w:p w14:paraId="6BA1AC07" w14:textId="77777777" w:rsidR="00791265" w:rsidRDefault="00B22101">
      <w:pPr>
        <w:spacing w:before="225" w:after="225" w:line="240" w:lineRule="auto"/>
        <w:jc w:val="both"/>
      </w:pPr>
      <w:r>
        <w:rPr>
          <w:rFonts w:ascii="Arial" w:hAnsi="Arial" w:cs="Arial"/>
          <w:color w:val="000000"/>
          <w:sz w:val="18"/>
          <w:szCs w:val="18"/>
        </w:rPr>
        <w:t>Vlagatelj mora pred vloži</w:t>
      </w:r>
      <w:r>
        <w:rPr>
          <w:rFonts w:ascii="Arial" w:hAnsi="Arial" w:cs="Arial"/>
          <w:color w:val="000000"/>
          <w:sz w:val="18"/>
          <w:szCs w:val="18"/>
        </w:rPr>
        <w:t>tvijo zahtevka za revizijo zoper vsebino razpisne dokumentacije ali vsebino objave plačati takso v višini 4.000,00 EUR.</w:t>
      </w:r>
    </w:p>
    <w:p w14:paraId="34517D82" w14:textId="77777777" w:rsidR="00791265" w:rsidRDefault="00B2210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w:t>
      </w:r>
      <w:r>
        <w:rPr>
          <w:rFonts w:ascii="Arial" w:hAnsi="Arial" w:cs="Arial"/>
          <w:color w:val="000000"/>
          <w:sz w:val="18"/>
          <w:szCs w:val="18"/>
        </w:rPr>
        <w:t>ofinančnih prihodkov, odprt pri Banki Slovenije za namen plačila taks za predrevizijski in revizijski postopek. Natančne informacije o načinu plačila takse so dostopne na spletni strani Ministrstva za javno upravo: </w:t>
      </w:r>
    </w:p>
    <w:p w14:paraId="3548AC89" w14:textId="77777777" w:rsidR="00791265" w:rsidRDefault="00B22101">
      <w:pPr>
        <w:spacing w:before="225" w:after="225" w:line="240" w:lineRule="auto"/>
        <w:jc w:val="both"/>
      </w:pPr>
      <w:r>
        <w:rPr>
          <w:rFonts w:ascii="Arial" w:hAnsi="Arial" w:cs="Arial"/>
          <w:color w:val="000000"/>
          <w:sz w:val="18"/>
          <w:szCs w:val="18"/>
        </w:rPr>
        <w:t>https://ejn.gov.si/sistem/pravno-varstvo</w:t>
      </w:r>
      <w:r>
        <w:rPr>
          <w:rFonts w:ascii="Arial" w:hAnsi="Arial" w:cs="Arial"/>
          <w:color w:val="000000"/>
          <w:sz w:val="18"/>
          <w:szCs w:val="18"/>
        </w:rPr>
        <w:t>.html</w:t>
      </w:r>
    </w:p>
    <w:p w14:paraId="400FC21C" w14:textId="77777777" w:rsidR="00791265" w:rsidRDefault="00B22101">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7968ACF" w14:textId="77777777" w:rsidR="00791265" w:rsidRDefault="00B22101">
      <w:pPr>
        <w:spacing w:before="225" w:after="225" w:line="240" w:lineRule="auto"/>
        <w:jc w:val="both"/>
      </w:pPr>
      <w:r>
        <w:rPr>
          <w:rFonts w:ascii="Arial" w:hAnsi="Arial" w:cs="Arial"/>
          <w:color w:val="000000"/>
          <w:sz w:val="18"/>
          <w:szCs w:val="18"/>
        </w:rPr>
        <w:t>Zahtevek za revizijo se lahko vloži v roku iz 25. člena ZPVPJN.</w:t>
      </w:r>
    </w:p>
    <w:p w14:paraId="2557EA7D" w14:textId="77777777" w:rsidR="00791265" w:rsidRDefault="00B22101">
      <w:pPr>
        <w:spacing w:before="225" w:after="225" w:line="240" w:lineRule="auto"/>
        <w:jc w:val="both"/>
      </w:pPr>
      <w:r>
        <w:rPr>
          <w:rFonts w:ascii="Arial" w:hAnsi="Arial" w:cs="Arial"/>
          <w:color w:val="000000"/>
          <w:sz w:val="18"/>
          <w:szCs w:val="18"/>
        </w:rPr>
        <w:t>Če naročnik ugotovi, da zahtevek za</w:t>
      </w:r>
      <w:r>
        <w:rPr>
          <w:rFonts w:ascii="Arial" w:hAnsi="Arial" w:cs="Arial"/>
          <w:color w:val="000000"/>
          <w:sz w:val="18"/>
          <w:szCs w:val="18"/>
        </w:rPr>
        <w:t xml:space="preserve">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91265" w14:paraId="705D3EA2" w14:textId="77777777">
        <w:tc>
          <w:tcPr>
            <w:tcW w:w="0" w:type="auto"/>
            <w:shd w:val="clear" w:color="auto" w:fill="000000"/>
            <w:tcMar>
              <w:top w:w="150" w:type="dxa"/>
              <w:bottom w:w="150" w:type="dxa"/>
            </w:tcMar>
            <w:vAlign w:val="center"/>
          </w:tcPr>
          <w:p w14:paraId="38CB753C" w14:textId="77777777" w:rsidR="00791265" w:rsidRDefault="00B22101">
            <w:r>
              <w:rPr>
                <w:rFonts w:ascii="Arial" w:hAnsi="Arial" w:cs="Arial"/>
                <w:b/>
                <w:bCs/>
                <w:color w:val="FFFFFF"/>
                <w:position w:val="-2"/>
                <w:sz w:val="18"/>
                <w:szCs w:val="18"/>
                <w:shd w:val="clear" w:color="auto" w:fill="000000"/>
              </w:rPr>
              <w:t>15. Sklenitev pogodbe</w:t>
            </w:r>
          </w:p>
        </w:tc>
      </w:tr>
    </w:tbl>
    <w:p w14:paraId="4438C3C3" w14:textId="77777777" w:rsidR="00791265" w:rsidRDefault="00B22101">
      <w:pPr>
        <w:spacing w:before="225" w:after="225" w:line="240" w:lineRule="auto"/>
        <w:jc w:val="both"/>
      </w:pPr>
      <w:r>
        <w:rPr>
          <w:rFonts w:ascii="Arial" w:hAnsi="Arial" w:cs="Arial"/>
          <w:color w:val="000000"/>
          <w:sz w:val="18"/>
          <w:szCs w:val="18"/>
        </w:rPr>
        <w:t xml:space="preserve">Izbrani ponudnik bo pozvan k </w:t>
      </w:r>
      <w:r>
        <w:rPr>
          <w:rFonts w:ascii="Arial" w:hAnsi="Arial" w:cs="Arial"/>
          <w:color w:val="000000"/>
          <w:sz w:val="18"/>
          <w:szCs w:val="18"/>
        </w:rPr>
        <w:t>podpisu pogodbe. Pogodba bo sklenjena pod odložnim pogojem predložitve zavarovanja za dobro izvedbo pogodbenih del, če je zahtevno, in morebitnimi drugimi pogoji, kot izhajajo iz vzorca pogodbe in te razpisne dokumentacije.</w:t>
      </w:r>
    </w:p>
    <w:p w14:paraId="50BAF3DE" w14:textId="77777777" w:rsidR="00791265" w:rsidRDefault="00B22101">
      <w:pPr>
        <w:spacing w:before="225" w:after="225" w:line="240" w:lineRule="auto"/>
        <w:jc w:val="both"/>
      </w:pPr>
      <w:r>
        <w:rPr>
          <w:rFonts w:ascii="Arial" w:hAnsi="Arial" w:cs="Arial"/>
          <w:color w:val="000000"/>
          <w:sz w:val="18"/>
          <w:szCs w:val="18"/>
        </w:rPr>
        <w:t>Če se ponudnik v petih (5) delov</w:t>
      </w:r>
      <w:r>
        <w:rPr>
          <w:rFonts w:ascii="Arial" w:hAnsi="Arial" w:cs="Arial"/>
          <w:color w:val="000000"/>
          <w:sz w:val="18"/>
          <w:szCs w:val="18"/>
        </w:rPr>
        <w:t>nih dneh po pozivu k podpisu pogodbe ne bo odzval na poziv, lahko naročnik šteje, da je odstopil od ponudbe.</w:t>
      </w:r>
    </w:p>
    <w:p w14:paraId="2F2A784C" w14:textId="77777777" w:rsidR="00791265" w:rsidRDefault="00B2210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w:t>
      </w:r>
      <w:r>
        <w:rPr>
          <w:rFonts w:ascii="Arial" w:hAnsi="Arial" w:cs="Arial"/>
          <w:color w:val="000000"/>
          <w:sz w:val="18"/>
          <w:szCs w:val="18"/>
        </w:rPr>
        <w:t>esnost ponudbe, katerega mu je predložil ponudnik, ki je odstopil od ponudbe. Prav tako lahko naročnik od takšnega ponudnika zahteva povračilo vse morebitno dodatno nastale škode zaradi takšnega ravnanja izbranega ponudnika. Naročnik si pridržuje tudi prav</w:t>
      </w:r>
      <w:r>
        <w:rPr>
          <w:rFonts w:ascii="Arial" w:hAnsi="Arial" w:cs="Arial"/>
          <w:color w:val="000000"/>
          <w:sz w:val="18"/>
          <w:szCs w:val="18"/>
        </w:rPr>
        <w:t>ico sodno iztožiti podpis pogodbe, če bi bilo to naročniku v interesu.</w:t>
      </w:r>
    </w:p>
    <w:p w14:paraId="0B55BDA0" w14:textId="77777777" w:rsidR="00791265" w:rsidRDefault="00791265">
      <w:pPr>
        <w:sectPr w:rsidR="00791265" w:rsidSect="00D931BF">
          <w:pgSz w:w="11906" w:h="16838"/>
          <w:pgMar w:top="1418" w:right="1418" w:bottom="1418" w:left="1418" w:header="567" w:footer="680" w:gutter="0"/>
          <w:cols w:space="708"/>
          <w:docGrid w:linePitch="360"/>
        </w:sectPr>
      </w:pPr>
    </w:p>
    <w:p w14:paraId="73585792" w14:textId="77777777" w:rsidR="00C25086" w:rsidRPr="00A820C7" w:rsidRDefault="00B2210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F2481F0" w14:textId="77777777" w:rsidR="00C25086" w:rsidRDefault="00B22101" w:rsidP="00C25086">
      <w:pPr>
        <w:rPr>
          <w:rFonts w:ascii="Arial" w:hAnsi="Arial" w:cs="Arial"/>
          <w:sz w:val="18"/>
          <w:szCs w:val="18"/>
        </w:rPr>
      </w:pPr>
    </w:p>
    <w:p w14:paraId="56999E71" w14:textId="77777777" w:rsidR="00791265" w:rsidRDefault="00B2210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E602F1D" w14:textId="77777777" w:rsidR="00791265" w:rsidRDefault="00B2210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91265" w14:paraId="7B0196C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C521D" w14:textId="77777777" w:rsidR="00791265" w:rsidRDefault="00B2210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6EF90" w14:textId="77777777" w:rsidR="00791265" w:rsidRDefault="00B2210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136AA" w14:textId="77777777" w:rsidR="00791265" w:rsidRDefault="00B22101">
            <w:pPr>
              <w:spacing w:before="135" w:after="135"/>
              <w:jc w:val="both"/>
              <w:textAlignment w:val="center"/>
            </w:pPr>
            <w:r>
              <w:rPr>
                <w:rFonts w:ascii="Arial" w:hAnsi="Arial" w:cs="Arial"/>
                <w:color w:val="000000"/>
                <w:position w:val="-2"/>
                <w:sz w:val="18"/>
                <w:szCs w:val="18"/>
              </w:rPr>
              <w:t>v primeru zaprtih sklopov (I.sklop): najnižja končna vrednost predračuna za sklop;</w:t>
            </w:r>
          </w:p>
          <w:p w14:paraId="221AD8F3" w14:textId="77777777" w:rsidR="00791265" w:rsidRDefault="00B22101">
            <w:pPr>
              <w:spacing w:before="135" w:after="135"/>
              <w:jc w:val="both"/>
              <w:textAlignment w:val="center"/>
            </w:pPr>
            <w:r>
              <w:rPr>
                <w:rFonts w:ascii="Arial" w:hAnsi="Arial" w:cs="Arial"/>
                <w:color w:val="000000"/>
                <w:position w:val="-2"/>
                <w:sz w:val="18"/>
                <w:szCs w:val="18"/>
              </w:rPr>
              <w:t xml:space="preserve">v primeru odprtih sklopov pa je merilo najnižja končna vrednost predračuna za posamezen podsklop. Pri čemer bo naročnik, kjer je ponujena tudi možnost odkupa, izbiro izvedel ročno, in sicer na način, da bo pri ponudbah, kjer bo ponudnik nudil odkup, dodal </w:t>
            </w:r>
            <w:r>
              <w:rPr>
                <w:rFonts w:ascii="Arial" w:hAnsi="Arial" w:cs="Arial"/>
                <w:color w:val="000000"/>
                <w:position w:val="-2"/>
                <w:sz w:val="18"/>
                <w:szCs w:val="18"/>
              </w:rPr>
              <w:t>predznak minus (-). Opomba: Programska aplikacija vnosa negativnih števil ne omogoča.</w:t>
            </w:r>
          </w:p>
        </w:tc>
      </w:tr>
    </w:tbl>
    <w:p w14:paraId="07031CFA" w14:textId="77777777" w:rsidR="00791265" w:rsidRDefault="00B22101">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w:t>
      </w:r>
      <w:r>
        <w:rPr>
          <w:rFonts w:ascii="Arial" w:hAnsi="Arial" w:cs="Arial"/>
          <w:color w:val="000000"/>
          <w:sz w:val="18"/>
          <w:szCs w:val="18"/>
        </w:rPr>
        <w:t xml:space="preserve"> pri zaprtih podsklopih izbral ponudnika, ki bo dosegel najvišjo skupno končno vrednost izbranega blaga za celoten sklop in pri odprtih podsklopih ponudnika, ki bo dosegel najvišjo skupno končno vrednost izbranega blaga za predmeten podsklop v katerem se b</w:t>
      </w:r>
      <w:r>
        <w:rPr>
          <w:rFonts w:ascii="Arial" w:hAnsi="Arial" w:cs="Arial"/>
          <w:color w:val="000000"/>
          <w:sz w:val="18"/>
          <w:szCs w:val="18"/>
        </w:rPr>
        <w:t>o nahajalo blago z enako najnižjo ceno.</w:t>
      </w:r>
    </w:p>
    <w:p w14:paraId="1D7B68E1" w14:textId="77777777" w:rsidR="00AE10BA" w:rsidRPr="00C25086" w:rsidRDefault="00B22101" w:rsidP="00C25086"/>
    <w:p w14:paraId="22735336" w14:textId="77777777" w:rsidR="00791265" w:rsidRDefault="00791265">
      <w:pPr>
        <w:sectPr w:rsidR="00791265" w:rsidSect="00D931BF">
          <w:pgSz w:w="11906" w:h="16838"/>
          <w:pgMar w:top="1418" w:right="1418" w:bottom="1418" w:left="1418" w:header="567" w:footer="680" w:gutter="0"/>
          <w:cols w:space="708"/>
          <w:docGrid w:linePitch="360"/>
        </w:sectPr>
      </w:pPr>
    </w:p>
    <w:p w14:paraId="3D4BFF6E" w14:textId="77777777" w:rsidR="006975C6" w:rsidRPr="00563971" w:rsidRDefault="00B2210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2792FD5F" w14:textId="77777777" w:rsidR="00791265" w:rsidRDefault="00B22101">
      <w:pPr>
        <w:spacing w:before="225" w:after="225" w:line="240" w:lineRule="auto"/>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w:t>
      </w:r>
      <w:r>
        <w:rPr>
          <w:rFonts w:ascii="Arial" w:hAnsi="Arial" w:cs="Arial"/>
          <w:color w:val="000000"/>
          <w:sz w:val="18"/>
          <w:szCs w:val="18"/>
        </w:rPr>
        <w:t>zvezi z oddajo javnega naročila, je prispela pravočasno, pri njej ni dokazano nedovoljeno dogovarjanje ali korupcija, naročnik je ni ocenil za neobičajno nizko in cena ne presega zagotovljenih sredstev naročnika.</w:t>
      </w:r>
    </w:p>
    <w:p w14:paraId="4D0EFA41" w14:textId="77777777" w:rsidR="00791265" w:rsidRDefault="00B22101">
      <w:pPr>
        <w:spacing w:before="225" w:after="225" w:line="240" w:lineRule="auto"/>
        <w:jc w:val="both"/>
      </w:pPr>
      <w:r>
        <w:rPr>
          <w:rFonts w:ascii="Arial" w:hAnsi="Arial" w:cs="Arial"/>
          <w:color w:val="000000"/>
          <w:sz w:val="18"/>
          <w:szCs w:val="18"/>
        </w:rPr>
        <w:t>Ponudnik mora pripraviti ponudbo v skladu z</w:t>
      </w:r>
      <w:r>
        <w:rPr>
          <w:rFonts w:ascii="Arial" w:hAnsi="Arial" w:cs="Arial"/>
          <w:color w:val="000000"/>
          <w:sz w:val="18"/>
          <w:szCs w:val="18"/>
        </w:rPr>
        <w:t xml:space="preserve">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91265" w14:paraId="64925BF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2A37A29" w14:textId="77777777" w:rsidR="00791265" w:rsidRDefault="00B22101">
            <w:r>
              <w:rPr>
                <w:rFonts w:ascii="Arial" w:hAnsi="Arial" w:cs="Arial"/>
                <w:color w:val="FFFFFF"/>
                <w:position w:val="-2"/>
                <w:sz w:val="18"/>
                <w:szCs w:val="18"/>
              </w:rPr>
              <w:t>Razlog</w:t>
            </w:r>
            <w:r>
              <w:rPr>
                <w:rFonts w:ascii="Arial" w:hAnsi="Arial" w:cs="Arial"/>
                <w:color w:val="FFFFFF"/>
                <w:position w:val="-2"/>
                <w:sz w:val="18"/>
                <w:szCs w:val="18"/>
              </w:rPr>
              <w:t>i za izključitev</w:t>
            </w:r>
          </w:p>
        </w:tc>
      </w:tr>
    </w:tbl>
    <w:p w14:paraId="5DDF3A91"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73CDF7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D6C815" w14:textId="77777777" w:rsidR="00791265" w:rsidRDefault="00B221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6ADAF" w14:textId="77777777" w:rsidR="00791265" w:rsidRDefault="00B221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w:t>
            </w:r>
            <w:r>
              <w:rPr>
                <w:rFonts w:ascii="Arial" w:hAnsi="Arial" w:cs="Arial"/>
                <w:color w:val="000000"/>
                <w:position w:val="-2"/>
                <w:sz w:val="18"/>
                <w:szCs w:val="18"/>
              </w:rPr>
              <w:t>li osebi, ki je članica upravnega, vodstvenega ali nadzornega organa tega gospodarskega subjekta ali ki ima pooblastila za njegovo zastopanje ali odločanje ali nadzor v njem, izrečena pravnomočna sodba za kazniva dejanja iz Kazenskega zakonika (Uradni list</w:t>
            </w:r>
            <w:r>
              <w:rPr>
                <w:rFonts w:ascii="Arial" w:hAnsi="Arial" w:cs="Arial"/>
                <w:color w:val="000000"/>
                <w:position w:val="-2"/>
                <w:sz w:val="18"/>
                <w:szCs w:val="18"/>
              </w:rPr>
              <w:t xml:space="preserve"> RS, št. 50/12 – uradno prečiščeno besedilo, 6/16 – popr., 54/15, 38/16, 27/17, 23/20, 91/20, 95/21, 186/21 in 105/22 – ZZNŠPP; v nadaljnjem besedilu: KZ-1) ali za primerljiva kazniva dejanja, ki so jih izrekla tuja sodišča, in so taksativno našteta v prve</w:t>
            </w:r>
            <w:r>
              <w:rPr>
                <w:rFonts w:ascii="Arial" w:hAnsi="Arial" w:cs="Arial"/>
                <w:color w:val="000000"/>
                <w:position w:val="-2"/>
                <w:sz w:val="18"/>
                <w:szCs w:val="18"/>
              </w:rPr>
              <w:t>m odstavku 75. člena ZJN-3.</w:t>
            </w:r>
          </w:p>
          <w:p w14:paraId="12020D89" w14:textId="77777777" w:rsidR="00791265" w:rsidRDefault="00B221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91265" w14:paraId="7BA39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A41C6"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A235E" w14:textId="77777777" w:rsidR="00791265" w:rsidRDefault="00B22101">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DFBB034" w14:textId="77777777" w:rsidR="00791265" w:rsidRDefault="00B22101">
            <w:pPr>
              <w:spacing w:before="135" w:after="135"/>
              <w:jc w:val="both"/>
              <w:textAlignment w:val="center"/>
            </w:pPr>
            <w:r>
              <w:rPr>
                <w:rFonts w:ascii="Arial" w:hAnsi="Arial" w:cs="Arial"/>
                <w:color w:val="000000"/>
                <w:position w:val="-2"/>
                <w:sz w:val="18"/>
                <w:szCs w:val="18"/>
              </w:rPr>
              <w:t>reverbo izpolnjevanja pogojev bo naročnik izvedel sam. Nar</w:t>
            </w:r>
            <w:r>
              <w:rPr>
                <w:rFonts w:ascii="Arial" w:hAnsi="Arial" w:cs="Arial"/>
                <w:color w:val="000000"/>
                <w:position w:val="-2"/>
                <w:sz w:val="18"/>
                <w:szCs w:val="18"/>
              </w:rPr>
              <w:t xml:space="preserve">očnik si pridržuje pravico, da v sklopu preverjanje ponudbe, zahteva dopolnitev ponudbe z overjeno izjavo gospodarskega subjekta in fizičnih oseb, da je pogoj izpolnjen na dan oddaje ponudbe oziroma pooblastilo za pridobitev podatkov iz Kazenske evidence, </w:t>
            </w:r>
            <w:r>
              <w:rPr>
                <w:rFonts w:ascii="Arial" w:hAnsi="Arial" w:cs="Arial"/>
                <w:color w:val="000000"/>
                <w:position w:val="-2"/>
                <w:sz w:val="18"/>
                <w:szCs w:val="18"/>
              </w:rPr>
              <w:t>če bo navedeno potrebno (npr. zaradi nedelovanja sistema e-Dosje).</w:t>
            </w:r>
          </w:p>
        </w:tc>
      </w:tr>
      <w:tr w:rsidR="00791265" w14:paraId="317D39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B5312"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EAF7C" w14:textId="77777777" w:rsidR="00791265" w:rsidRDefault="00B221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5EE8A3" w14:textId="77777777" w:rsidR="00791265" w:rsidRDefault="00B2210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w:t>
            </w:r>
            <w:r>
              <w:rPr>
                <w:rFonts w:ascii="Arial" w:hAnsi="Arial" w:cs="Arial"/>
                <w:color w:val="000000"/>
                <w:position w:val="-2"/>
                <w:sz w:val="18"/>
                <w:szCs w:val="18"/>
              </w:rPr>
              <w:t>azlogi za izključitev.</w:t>
            </w:r>
          </w:p>
          <w:p w14:paraId="140F7EB9" w14:textId="77777777" w:rsidR="00791265" w:rsidRDefault="00B221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w:t>
            </w:r>
            <w:r>
              <w:rPr>
                <w:rFonts w:ascii="Arial" w:hAnsi="Arial" w:cs="Arial"/>
                <w:color w:val="000000"/>
                <w:position w:val="-2"/>
                <w:sz w:val="18"/>
                <w:szCs w:val="18"/>
              </w:rPr>
              <w:t>redvidena, pa z izjavo določene osebe, dano pred pristojnim sodnim ali upravnim organom, notarjem ali pred pristojno organizacijo v matični državi te osebe ali v državi, v kateri ima sedež gospodarski subjekt.</w:t>
            </w:r>
          </w:p>
        </w:tc>
      </w:tr>
      <w:tr w:rsidR="00791265" w14:paraId="7F40B3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508B4"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BAAAC"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575F54AF" w14:textId="77777777" w:rsidR="00791265" w:rsidRDefault="00B22101">
            <w:pPr>
              <w:spacing w:before="135" w:after="135"/>
              <w:jc w:val="both"/>
              <w:textAlignment w:val="center"/>
            </w:pPr>
            <w:r>
              <w:rPr>
                <w:rFonts w:ascii="Arial" w:hAnsi="Arial" w:cs="Arial"/>
                <w:color w:val="000000"/>
                <w:position w:val="-2"/>
                <w:sz w:val="18"/>
                <w:szCs w:val="18"/>
              </w:rPr>
              <w:t>Velja enako kot za vodilnega partnerja.</w:t>
            </w:r>
          </w:p>
        </w:tc>
      </w:tr>
      <w:tr w:rsidR="00791265" w14:paraId="5DF830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DBEF0" w14:textId="77777777" w:rsidR="00791265" w:rsidRDefault="00B2210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2FA65"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5B4CBC3F" w14:textId="77777777" w:rsidR="00791265" w:rsidRDefault="00B22101">
            <w:pPr>
              <w:spacing w:before="135" w:after="135"/>
              <w:jc w:val="both"/>
              <w:textAlignment w:val="center"/>
            </w:pPr>
            <w:r>
              <w:rPr>
                <w:rFonts w:ascii="Arial" w:hAnsi="Arial" w:cs="Arial"/>
                <w:color w:val="000000"/>
                <w:position w:val="-2"/>
                <w:sz w:val="18"/>
                <w:szCs w:val="18"/>
              </w:rPr>
              <w:t>Velja enako kot za ponudnika.</w:t>
            </w:r>
          </w:p>
          <w:p w14:paraId="29DEA8A3" w14:textId="77777777" w:rsidR="00791265" w:rsidRDefault="00B221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56312C9"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0C08455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D45DB2" w14:textId="77777777" w:rsidR="00791265" w:rsidRDefault="00B221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B43BE" w14:textId="77777777" w:rsidR="00791265" w:rsidRDefault="00B221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w:t>
            </w:r>
            <w:r>
              <w:rPr>
                <w:rFonts w:ascii="Arial" w:hAnsi="Arial" w:cs="Arial"/>
                <w:color w:val="000000"/>
                <w:position w:val="-2"/>
                <w:sz w:val="18"/>
                <w:szCs w:val="18"/>
              </w:rPr>
              <w:t>janju v skladu s 77., 79. in 80. členom ZJN-3 ugotovi, da gospodarski subjekt ne izpolnjuje obveznih dajatev in drugih denarnih nedavčnih obveznosti v skladu z zakonom, ki ureja finančno upravo, ki jih pobira davčni organ v skladu s predpisi države, v kate</w:t>
            </w:r>
            <w:r>
              <w:rPr>
                <w:rFonts w:ascii="Arial" w:hAnsi="Arial" w:cs="Arial"/>
                <w:color w:val="000000"/>
                <w:position w:val="-2"/>
                <w:sz w:val="18"/>
                <w:szCs w:val="18"/>
              </w:rPr>
              <w:t>ri ima sedež, ali predpisi države naročnika. Šteje se, da gospodarski subjekt ne izpolnjuje obveznosti iz prejšnjega stavka tudi, če nima predloženih vseh obračunov davčnih odtegljajev za dohodke iz delovnega razmerja za obdobje zadnjih petih let do roka z</w:t>
            </w:r>
            <w:r>
              <w:rPr>
                <w:rFonts w:ascii="Arial" w:hAnsi="Arial" w:cs="Arial"/>
                <w:color w:val="000000"/>
                <w:position w:val="-2"/>
                <w:sz w:val="18"/>
                <w:szCs w:val="18"/>
              </w:rPr>
              <w:t>a oddajo ponudbe ali prijave. Gospodarskega subjekta se ne izloči, če gospodarski subjekt do roka za oddajo prijav ali ponudb poravna neplačane zapadle obveznosti, ki znašajo 50 eurov ali več in predloži vse obračune davčnih odtegljajev za dohodke iz delov</w:t>
            </w:r>
            <w:r>
              <w:rPr>
                <w:rFonts w:ascii="Arial" w:hAnsi="Arial" w:cs="Arial"/>
                <w:color w:val="000000"/>
                <w:position w:val="-2"/>
                <w:sz w:val="18"/>
                <w:szCs w:val="18"/>
              </w:rPr>
              <w:t>nega razmerja za obdobje zadnjih pet let do roka za oddajo prijave ali ponudbe.</w:t>
            </w:r>
          </w:p>
          <w:p w14:paraId="5B028DD7" w14:textId="77777777" w:rsidR="00791265" w:rsidRDefault="00B22101">
            <w:pPr>
              <w:spacing w:before="135" w:after="135"/>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w:t>
            </w:r>
            <w:r>
              <w:rPr>
                <w:rFonts w:ascii="Arial" w:hAnsi="Arial" w:cs="Arial"/>
                <w:color w:val="000000"/>
                <w:position w:val="-2"/>
                <w:sz w:val="18"/>
                <w:szCs w:val="18"/>
              </w:rPr>
              <w:t>storjena ali neizvedena dejanja v enem od zgoraj navedenih položajev.</w:t>
            </w:r>
          </w:p>
        </w:tc>
      </w:tr>
      <w:tr w:rsidR="00791265" w14:paraId="449975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86149"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90915"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 ali ESPD.</w:t>
            </w:r>
          </w:p>
          <w:p w14:paraId="32FE431F" w14:textId="77777777" w:rsidR="00791265" w:rsidRDefault="00B2210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F61C398" w14:textId="77777777" w:rsidR="00791265" w:rsidRDefault="00B2210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w:t>
            </w:r>
            <w:r>
              <w:rPr>
                <w:rFonts w:ascii="Arial" w:hAnsi="Arial" w:cs="Arial"/>
                <w:color w:val="000000"/>
                <w:position w:val="-2"/>
                <w:sz w:val="18"/>
                <w:szCs w:val="18"/>
              </w:rPr>
              <w:t>l sam.</w:t>
            </w:r>
          </w:p>
        </w:tc>
      </w:tr>
      <w:tr w:rsidR="00791265" w14:paraId="492BB5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CAE4B"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75807" w14:textId="77777777" w:rsidR="00791265" w:rsidRDefault="00B221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68C3C9" w14:textId="77777777" w:rsidR="00791265" w:rsidRDefault="00B221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w:t>
            </w:r>
            <w:r>
              <w:rPr>
                <w:rFonts w:ascii="Arial" w:hAnsi="Arial" w:cs="Arial"/>
                <w:color w:val="000000"/>
                <w:position w:val="-2"/>
                <w:sz w:val="18"/>
                <w:szCs w:val="18"/>
              </w:rPr>
              <w:t xml:space="preserve"> zapriseženo izjavo, če ta v državi članici ali tretji državi ni predvidena, pa z izjavo določene osebe, dano pred pristojnim sodnim ali upravnim organom, notarjem ali pred pristojno poklicno ali trgovinsko organizacijo v matični državi te osebe ali v drža</w:t>
            </w:r>
            <w:r>
              <w:rPr>
                <w:rFonts w:ascii="Arial" w:hAnsi="Arial" w:cs="Arial"/>
                <w:color w:val="000000"/>
                <w:position w:val="-2"/>
                <w:sz w:val="18"/>
                <w:szCs w:val="18"/>
              </w:rPr>
              <w:t>vi, v kateri ima sedež gospodarski subjekt.</w:t>
            </w:r>
          </w:p>
        </w:tc>
      </w:tr>
      <w:tr w:rsidR="00791265" w14:paraId="4F8F05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2AAA3"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8EB89"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0AA0A2B7"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w:t>
            </w:r>
          </w:p>
        </w:tc>
      </w:tr>
      <w:tr w:rsidR="00791265" w14:paraId="5DB919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3E8FC"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DDBF"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27E0A5D4" w14:textId="77777777" w:rsidR="00791265" w:rsidRDefault="00B221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0468DC1" w14:textId="77777777" w:rsidR="00791265" w:rsidRDefault="00B221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1219A09"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4F5CAF0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11F1CF2" w14:textId="77777777" w:rsidR="00791265" w:rsidRDefault="00B2210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622F1" w14:textId="77777777" w:rsidR="00791265" w:rsidRDefault="00B2210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w:t>
            </w:r>
            <w:r>
              <w:rPr>
                <w:rFonts w:ascii="Arial" w:hAnsi="Arial" w:cs="Arial"/>
                <w:b/>
                <w:bCs/>
                <w:color w:val="000000"/>
                <w:position w:val="-2"/>
                <w:sz w:val="18"/>
                <w:szCs w:val="18"/>
              </w:rPr>
              <w:t>nco gospodarskih subjektov z izrečenimi stranskimi sankcijami izločitve iz postopkov javnega naročanja.</w:t>
            </w:r>
          </w:p>
          <w:p w14:paraId="1D9745C7" w14:textId="77777777" w:rsidR="00791265" w:rsidRDefault="00B221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w:t>
            </w:r>
            <w:r>
              <w:rPr>
                <w:rFonts w:ascii="Arial" w:hAnsi="Arial" w:cs="Arial"/>
                <w:color w:val="000000"/>
                <w:position w:val="-2"/>
                <w:sz w:val="18"/>
                <w:szCs w:val="18"/>
              </w:rPr>
              <w:t>nja ta subjekt glede na storjena ali neizvedena dejanja v enem od zgoraj navedenih položajev.</w:t>
            </w:r>
          </w:p>
        </w:tc>
      </w:tr>
      <w:tr w:rsidR="00791265" w14:paraId="42453C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42B56"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F631F"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 ali ESPD.</w:t>
            </w:r>
          </w:p>
          <w:p w14:paraId="65BA9724" w14:textId="77777777" w:rsidR="00791265" w:rsidRDefault="00B2210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91265" w14:paraId="118E84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EE311"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A0387" w14:textId="77777777" w:rsidR="00791265" w:rsidRDefault="00B22101">
            <w:pPr>
              <w:jc w:val="both"/>
              <w:textAlignment w:val="center"/>
            </w:pPr>
            <w:r>
              <w:rPr>
                <w:rFonts w:ascii="Arial" w:hAnsi="Arial" w:cs="Arial"/>
                <w:color w:val="000000"/>
                <w:position w:val="-2"/>
                <w:sz w:val="18"/>
                <w:szCs w:val="18"/>
              </w:rPr>
              <w:t> </w:t>
            </w:r>
          </w:p>
          <w:p w14:paraId="5E6631BA" w14:textId="77777777" w:rsidR="00791265" w:rsidRDefault="00B22101">
            <w:r>
              <w:rPr>
                <w:rFonts w:ascii="Arial" w:hAnsi="Arial" w:cs="Arial"/>
                <w:color w:val="000000"/>
                <w:position w:val="-2"/>
                <w:sz w:val="18"/>
                <w:szCs w:val="18"/>
              </w:rPr>
              <w:t xml:space="preserve"> /</w:t>
            </w:r>
          </w:p>
        </w:tc>
      </w:tr>
      <w:tr w:rsidR="00791265" w14:paraId="0EF0EF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51ECB"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B16D4"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6FA7AEFC"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w:t>
            </w:r>
          </w:p>
        </w:tc>
      </w:tr>
      <w:tr w:rsidR="00791265" w14:paraId="7B3E3F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17D5D"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334F3"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0D3311CB" w14:textId="77777777" w:rsidR="00791265" w:rsidRDefault="00B221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E07EF03"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0324F55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6917D6" w14:textId="77777777" w:rsidR="00791265" w:rsidRDefault="00B2210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44D1A" w14:textId="77777777" w:rsidR="00791265" w:rsidRDefault="00B2210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w:t>
            </w:r>
            <w:r>
              <w:rPr>
                <w:rFonts w:ascii="Arial" w:hAnsi="Arial" w:cs="Arial"/>
                <w:color w:val="000000"/>
                <w:position w:val="-2"/>
                <w:sz w:val="18"/>
                <w:szCs w:val="18"/>
              </w:rPr>
              <w:t>eh letih pred potekom roka za oddajo ponudb ali prijav pristojni organ Republike Slovenije ali druge države članice ali tretje države pri njem ugotovil najmanj dve kršitvi v zvezi s plačilom za delo, delovnim časom, počitki, opravljanjem dela na podlagi po</w:t>
            </w:r>
            <w:r>
              <w:rPr>
                <w:rFonts w:ascii="Arial" w:hAnsi="Arial" w:cs="Arial"/>
                <w:color w:val="000000"/>
                <w:position w:val="-2"/>
                <w:sz w:val="18"/>
                <w:szCs w:val="18"/>
              </w:rPr>
              <w:t>godb civilnega prava kljub obstoju elementov delovnega razmerja ali v zvezi z zaposlovanjem na črno, za kateri mu je bila s pravnomočno odločitvijo ali več pravnomočnimi odločitvami izrečena globa za prekršek.</w:t>
            </w:r>
          </w:p>
          <w:p w14:paraId="30CEA88D" w14:textId="77777777" w:rsidR="00791265" w:rsidRDefault="00B22101">
            <w:pPr>
              <w:spacing w:before="135" w:after="135"/>
              <w:jc w:val="both"/>
              <w:textAlignment w:val="center"/>
            </w:pPr>
            <w:r>
              <w:rPr>
                <w:rFonts w:ascii="Arial" w:hAnsi="Arial" w:cs="Arial"/>
                <w:color w:val="000000"/>
                <w:position w:val="-2"/>
                <w:sz w:val="18"/>
                <w:szCs w:val="18"/>
              </w:rPr>
              <w:t>Naročnik bo iz postopka javnega naročanja kada</w:t>
            </w:r>
            <w:r>
              <w:rPr>
                <w:rFonts w:ascii="Arial" w:hAnsi="Arial" w:cs="Arial"/>
                <w:color w:val="000000"/>
                <w:position w:val="-2"/>
                <w:sz w:val="18"/>
                <w:szCs w:val="18"/>
              </w:rPr>
              <w:t>r koli v postopku izključil gospodarski subjekt, če se izkaže, da je pred ali med postopkom javnega naročanja ta subjekt glede na storjena ali neizvedena dejanja v enem od zgoraj navedenih položajev.</w:t>
            </w:r>
          </w:p>
        </w:tc>
      </w:tr>
      <w:tr w:rsidR="00791265" w14:paraId="1716B3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54627"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11272"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 ali ESPD.</w:t>
            </w:r>
          </w:p>
          <w:p w14:paraId="3AED8CCF" w14:textId="77777777" w:rsidR="00791265" w:rsidRDefault="00B2210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63FC288" w14:textId="77777777" w:rsidR="00791265" w:rsidRDefault="00B22101">
            <w:pPr>
              <w:spacing w:before="135" w:after="135"/>
              <w:jc w:val="both"/>
              <w:textAlignment w:val="center"/>
            </w:pPr>
            <w:r>
              <w:rPr>
                <w:rFonts w:ascii="Arial" w:hAnsi="Arial" w:cs="Arial"/>
                <w:color w:val="000000"/>
                <w:position w:val="-2"/>
                <w:sz w:val="18"/>
                <w:szCs w:val="18"/>
              </w:rPr>
              <w:t>V kolikor bo gospodarski subjekt predložil zgolj Obrazec K</w:t>
            </w:r>
            <w:r>
              <w:rPr>
                <w:rFonts w:ascii="Arial" w:hAnsi="Arial" w:cs="Arial"/>
                <w:color w:val="000000"/>
                <w:position w:val="-2"/>
                <w:sz w:val="18"/>
                <w:szCs w:val="18"/>
              </w:rPr>
              <w:t>ROVNA IZJAVA ali ESPD, lahko naročnik potrdilo pridobi sam.</w:t>
            </w:r>
          </w:p>
        </w:tc>
      </w:tr>
      <w:tr w:rsidR="00791265" w14:paraId="0BB128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C26CA"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90712" w14:textId="77777777" w:rsidR="00791265" w:rsidRDefault="00B221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w:t>
            </w:r>
            <w:r>
              <w:rPr>
                <w:rFonts w:ascii="Arial" w:hAnsi="Arial" w:cs="Arial"/>
                <w:color w:val="000000"/>
                <w:position w:val="-2"/>
                <w:sz w:val="18"/>
                <w:szCs w:val="18"/>
              </w:rPr>
              <w:t xml:space="preserve">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w:t>
            </w:r>
            <w:r>
              <w:rPr>
                <w:rFonts w:ascii="Arial" w:hAnsi="Arial" w:cs="Arial"/>
                <w:color w:val="000000"/>
                <w:position w:val="-2"/>
                <w:sz w:val="18"/>
                <w:szCs w:val="18"/>
              </w:rPr>
              <w:t>eri ima sedež gospodarski subjekt.</w:t>
            </w:r>
          </w:p>
        </w:tc>
      </w:tr>
      <w:tr w:rsidR="00791265" w14:paraId="22B399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597E9" w14:textId="77777777" w:rsidR="00791265" w:rsidRDefault="00B2210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17BAC"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3902278A"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w:t>
            </w:r>
          </w:p>
        </w:tc>
      </w:tr>
      <w:tr w:rsidR="00791265" w14:paraId="2B94A5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47819"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0448E"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3562BD86" w14:textId="77777777" w:rsidR="00791265" w:rsidRDefault="00B221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80D9187" w14:textId="77777777" w:rsidR="00791265" w:rsidRDefault="00B221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0979E0D" w14:textId="77777777" w:rsidR="00791265" w:rsidRDefault="00791265"/>
    <w:tbl>
      <w:tblPr>
        <w:tblStyle w:val="NormalTablePHPDOCX"/>
        <w:tblW w:w="2500" w:type="pct"/>
        <w:tblInd w:w="108" w:type="dxa"/>
        <w:tblLook w:val="04A0" w:firstRow="1" w:lastRow="0" w:firstColumn="1" w:lastColumn="0" w:noHBand="0" w:noVBand="1"/>
      </w:tblPr>
      <w:tblGrid>
        <w:gridCol w:w="4504"/>
      </w:tblGrid>
      <w:tr w:rsidR="00791265" w14:paraId="644037C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39708FA" w14:textId="77777777" w:rsidR="00791265" w:rsidRDefault="00B22101">
            <w:r>
              <w:rPr>
                <w:rFonts w:ascii="Arial" w:hAnsi="Arial" w:cs="Arial"/>
                <w:color w:val="FFFFFF"/>
                <w:position w:val="-2"/>
                <w:sz w:val="18"/>
                <w:szCs w:val="18"/>
              </w:rPr>
              <w:t xml:space="preserve">Poslovna </w:t>
            </w:r>
            <w:r>
              <w:rPr>
                <w:rFonts w:ascii="Arial" w:hAnsi="Arial" w:cs="Arial"/>
                <w:color w:val="FFFFFF"/>
                <w:position w:val="-2"/>
                <w:sz w:val="18"/>
                <w:szCs w:val="18"/>
              </w:rPr>
              <w:t>in finančna sposobnost</w:t>
            </w:r>
          </w:p>
        </w:tc>
      </w:tr>
    </w:tbl>
    <w:p w14:paraId="0EA80A16"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3A40664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F97A417" w14:textId="77777777" w:rsidR="00791265" w:rsidRDefault="00B221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EE5BD" w14:textId="77777777" w:rsidR="00791265" w:rsidRDefault="00B22101">
            <w:pPr>
              <w:spacing w:before="135" w:after="135"/>
              <w:jc w:val="both"/>
              <w:textAlignment w:val="center"/>
            </w:pPr>
            <w:r>
              <w:rPr>
                <w:rFonts w:ascii="Arial" w:hAnsi="Arial" w:cs="Arial"/>
                <w:color w:val="000000"/>
                <w:position w:val="-2"/>
                <w:sz w:val="18"/>
                <w:szCs w:val="18"/>
              </w:rPr>
              <w:t>Ponudnik mora biti registriran kot prevoznik, zbiralec ali predelovalec odpadkov za klasifikacijsko skupino odpadkov za katero se prijavlja.</w:t>
            </w:r>
          </w:p>
        </w:tc>
      </w:tr>
      <w:tr w:rsidR="00791265" w14:paraId="54DBB6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01A0A"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3DB95"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 ter priloženo potrdilo o vpisu (kopijo) na Seznam prevozniko</w:t>
            </w:r>
            <w:r>
              <w:rPr>
                <w:rFonts w:ascii="Arial" w:hAnsi="Arial" w:cs="Arial"/>
                <w:color w:val="000000"/>
                <w:position w:val="-2"/>
                <w:sz w:val="18"/>
                <w:szCs w:val="18"/>
              </w:rPr>
              <w:t>v, zbiralcev ali predelovalcev odpadkov, iz katerega je razviden datum veljavnosti potrdila, za vsako skupino odpadkov.</w:t>
            </w:r>
          </w:p>
        </w:tc>
      </w:tr>
      <w:tr w:rsidR="00791265" w14:paraId="0C3C60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19260"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9188F" w14:textId="77777777" w:rsidR="00791265" w:rsidRDefault="00B22101">
            <w:pPr>
              <w:jc w:val="both"/>
              <w:textAlignment w:val="center"/>
            </w:pPr>
            <w:r>
              <w:rPr>
                <w:rFonts w:ascii="Arial" w:hAnsi="Arial" w:cs="Arial"/>
                <w:color w:val="000000"/>
                <w:position w:val="-2"/>
                <w:sz w:val="18"/>
                <w:szCs w:val="18"/>
              </w:rPr>
              <w:t> </w:t>
            </w:r>
          </w:p>
          <w:p w14:paraId="7C0FFBD0" w14:textId="77777777" w:rsidR="00791265" w:rsidRDefault="00B22101">
            <w:r>
              <w:rPr>
                <w:rFonts w:ascii="Arial" w:hAnsi="Arial" w:cs="Arial"/>
                <w:color w:val="000000"/>
                <w:position w:val="-2"/>
                <w:sz w:val="18"/>
                <w:szCs w:val="18"/>
              </w:rPr>
              <w:t xml:space="preserve"> /</w:t>
            </w:r>
          </w:p>
        </w:tc>
      </w:tr>
      <w:tr w:rsidR="00791265" w14:paraId="23709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E9859"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4FAB"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36883BF2" w14:textId="77777777" w:rsidR="00791265" w:rsidRDefault="00B221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91265" w14:paraId="6F8A82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E3228"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6F4F5" w14:textId="77777777" w:rsidR="00791265" w:rsidRDefault="00B22101">
            <w:pPr>
              <w:spacing w:before="135" w:after="135"/>
              <w:jc w:val="both"/>
              <w:textAlignment w:val="center"/>
            </w:pPr>
            <w:r>
              <w:rPr>
                <w:rFonts w:ascii="Arial" w:hAnsi="Arial" w:cs="Arial"/>
                <w:color w:val="000000"/>
                <w:position w:val="-2"/>
                <w:sz w:val="18"/>
                <w:szCs w:val="18"/>
              </w:rPr>
              <w:t>MORAJO izpolnjevati po</w:t>
            </w:r>
            <w:r>
              <w:rPr>
                <w:rFonts w:ascii="Arial" w:hAnsi="Arial" w:cs="Arial"/>
                <w:color w:val="000000"/>
                <w:position w:val="-2"/>
                <w:sz w:val="18"/>
                <w:szCs w:val="18"/>
              </w:rPr>
              <w:t>goj</w:t>
            </w:r>
          </w:p>
          <w:p w14:paraId="47003F55" w14:textId="77777777" w:rsidR="00791265" w:rsidRDefault="00B221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FAE4B08"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7857AA4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814A3F" w14:textId="77777777" w:rsidR="00791265" w:rsidRDefault="00B221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A32A6" w14:textId="77777777" w:rsidR="00791265" w:rsidRDefault="00B2210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D45C306" w14:textId="77777777" w:rsidR="00791265" w:rsidRDefault="00B22101">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791265" w14:paraId="0E783C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C2B40" w14:textId="77777777" w:rsidR="00791265" w:rsidRDefault="00B2210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41EC6" w14:textId="77777777" w:rsidR="00791265" w:rsidRDefault="00B22101">
            <w:pPr>
              <w:spacing w:before="135" w:after="135"/>
              <w:jc w:val="both"/>
              <w:textAlignment w:val="center"/>
            </w:pPr>
            <w:r>
              <w:rPr>
                <w:rFonts w:ascii="Arial" w:hAnsi="Arial" w:cs="Arial"/>
                <w:color w:val="000000"/>
                <w:position w:val="-2"/>
                <w:sz w:val="18"/>
                <w:szCs w:val="18"/>
              </w:rPr>
              <w:t xml:space="preserve">Izpolnjen in podpisan </w:t>
            </w:r>
            <w:r>
              <w:rPr>
                <w:rFonts w:ascii="Arial" w:hAnsi="Arial" w:cs="Arial"/>
                <w:color w:val="000000"/>
                <w:position w:val="-2"/>
                <w:sz w:val="18"/>
                <w:szCs w:val="18"/>
              </w:rPr>
              <w:t>Obrazec  KROVNA IZJAVA.</w:t>
            </w:r>
          </w:p>
          <w:p w14:paraId="229D7AAE" w14:textId="77777777" w:rsidR="00791265" w:rsidRDefault="00B2210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91265" w14:paraId="1DE317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BAB89"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06A94" w14:textId="77777777" w:rsidR="00791265" w:rsidRDefault="00B221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9F5985E" w14:textId="77777777" w:rsidR="00791265" w:rsidRDefault="00B22101">
            <w:pPr>
              <w:spacing w:before="135" w:after="135"/>
              <w:jc w:val="both"/>
              <w:textAlignment w:val="center"/>
            </w:pPr>
            <w:r>
              <w:rPr>
                <w:rFonts w:ascii="Arial" w:hAnsi="Arial" w:cs="Arial"/>
                <w:color w:val="000000"/>
                <w:position w:val="-2"/>
                <w:sz w:val="18"/>
                <w:szCs w:val="18"/>
              </w:rPr>
              <w:t>Izjava gospodarskega subjekta o izpolnjevanju pogojev glede os</w:t>
            </w:r>
            <w:r>
              <w:rPr>
                <w:rFonts w:ascii="Arial" w:hAnsi="Arial" w:cs="Arial"/>
                <w:color w:val="000000"/>
                <w:position w:val="-2"/>
                <w:sz w:val="18"/>
                <w:szCs w:val="18"/>
              </w:rPr>
              <w:t>novne sposobnosti ponudnika in Dokazilo iz uradnih evidenc o izpolnjevanju navedenega pogoja. Če država, v kateri ima kandidat oziroma ponudnik svoj sedež, ne izdaja dokazil iz uradnih evidenc, bo naročnik namesto pisnega dokazila sprejel zapriseženo izjav</w:t>
            </w:r>
            <w:r>
              <w:rPr>
                <w:rFonts w:ascii="Arial" w:hAnsi="Arial" w:cs="Arial"/>
                <w:color w:val="000000"/>
                <w:position w:val="-2"/>
                <w:sz w:val="18"/>
                <w:szCs w:val="18"/>
              </w:rPr>
              <w:t>o prič ali zapriseženo izjavo kandidata oziroma ponudnika.</w:t>
            </w:r>
          </w:p>
        </w:tc>
      </w:tr>
      <w:tr w:rsidR="00791265" w14:paraId="6FC5AA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98309"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4BB94"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5ECCBEEE" w14:textId="77777777" w:rsidR="00791265" w:rsidRDefault="00B221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91265" w14:paraId="5A50BA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A46D0"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B5E1F" w14:textId="77777777" w:rsidR="00791265" w:rsidRDefault="00B22101">
            <w:pPr>
              <w:spacing w:before="135" w:after="135"/>
              <w:jc w:val="both"/>
              <w:textAlignment w:val="center"/>
            </w:pPr>
            <w:r>
              <w:rPr>
                <w:rFonts w:ascii="Arial" w:hAnsi="Arial" w:cs="Arial"/>
                <w:color w:val="000000"/>
                <w:position w:val="-2"/>
                <w:sz w:val="18"/>
                <w:szCs w:val="18"/>
              </w:rPr>
              <w:t>MORAJO izpolnjevati po</w:t>
            </w:r>
            <w:r>
              <w:rPr>
                <w:rFonts w:ascii="Arial" w:hAnsi="Arial" w:cs="Arial"/>
                <w:color w:val="000000"/>
                <w:position w:val="-2"/>
                <w:sz w:val="18"/>
                <w:szCs w:val="18"/>
              </w:rPr>
              <w:t>goj</w:t>
            </w:r>
          </w:p>
          <w:p w14:paraId="68F6ACD1" w14:textId="77777777" w:rsidR="00791265" w:rsidRDefault="00B221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61AFB06"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1DC2D17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41D09FE" w14:textId="77777777" w:rsidR="00791265" w:rsidRDefault="00B2210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535EE" w14:textId="77777777" w:rsidR="00791265" w:rsidRDefault="00B2210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791265" w14:paraId="65E0FE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997B1"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D519D"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w:t>
            </w:r>
          </w:p>
        </w:tc>
      </w:tr>
      <w:tr w:rsidR="00791265" w14:paraId="67D12D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1A77E"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33FDF" w14:textId="77777777" w:rsidR="00791265" w:rsidRDefault="00B22101">
            <w:pPr>
              <w:jc w:val="both"/>
              <w:textAlignment w:val="center"/>
            </w:pPr>
            <w:r>
              <w:rPr>
                <w:rFonts w:ascii="Arial" w:hAnsi="Arial" w:cs="Arial"/>
                <w:color w:val="000000"/>
                <w:position w:val="-2"/>
                <w:sz w:val="18"/>
                <w:szCs w:val="18"/>
              </w:rPr>
              <w:t> </w:t>
            </w:r>
          </w:p>
          <w:p w14:paraId="70D64991" w14:textId="77777777" w:rsidR="00791265" w:rsidRDefault="00B22101">
            <w:r>
              <w:rPr>
                <w:rFonts w:ascii="Arial" w:hAnsi="Arial" w:cs="Arial"/>
                <w:color w:val="000000"/>
                <w:position w:val="-2"/>
                <w:sz w:val="18"/>
                <w:szCs w:val="18"/>
              </w:rPr>
              <w:t xml:space="preserve"> /</w:t>
            </w:r>
          </w:p>
        </w:tc>
      </w:tr>
      <w:tr w:rsidR="00791265" w14:paraId="56BDB5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4CBC8"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A97DE" w14:textId="77777777" w:rsidR="00791265" w:rsidRDefault="00B22101">
            <w:pPr>
              <w:spacing w:before="135" w:after="135"/>
              <w:jc w:val="both"/>
              <w:textAlignment w:val="center"/>
            </w:pPr>
            <w:r>
              <w:rPr>
                <w:rFonts w:ascii="Arial" w:hAnsi="Arial" w:cs="Arial"/>
                <w:color w:val="000000"/>
                <w:position w:val="-2"/>
                <w:sz w:val="18"/>
                <w:szCs w:val="18"/>
              </w:rPr>
              <w:t>KUMULATIVNO izpolnjevanje pogoja</w:t>
            </w:r>
          </w:p>
          <w:p w14:paraId="59C0DBD1" w14:textId="77777777" w:rsidR="00791265" w:rsidRDefault="00B221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91265" w14:paraId="7E013A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EC51" w14:textId="77777777" w:rsidR="00791265" w:rsidRDefault="00B22101">
            <w:pPr>
              <w:jc w:val="center"/>
            </w:pPr>
            <w:r>
              <w:rPr>
                <w:rFonts w:ascii="Arial" w:hAnsi="Arial" w:cs="Arial"/>
                <w:color w:val="000000"/>
                <w:position w:val="-2"/>
                <w:sz w:val="18"/>
                <w:szCs w:val="18"/>
              </w:rPr>
              <w:t>Po</w:t>
            </w:r>
            <w:r>
              <w:rPr>
                <w:rFonts w:ascii="Arial" w:hAnsi="Arial" w:cs="Arial"/>
                <w:color w:val="000000"/>
                <w:position w:val="-2"/>
                <w:sz w:val="18"/>
                <w:szCs w:val="18"/>
              </w:rPr>
              <w:t>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6B2BF" w14:textId="77777777" w:rsidR="00791265" w:rsidRDefault="00B22101">
            <w:pPr>
              <w:spacing w:before="135" w:after="135"/>
              <w:jc w:val="both"/>
              <w:textAlignment w:val="center"/>
            </w:pPr>
            <w:r>
              <w:rPr>
                <w:rFonts w:ascii="Arial" w:hAnsi="Arial" w:cs="Arial"/>
                <w:color w:val="000000"/>
                <w:position w:val="-2"/>
                <w:sz w:val="18"/>
                <w:szCs w:val="18"/>
              </w:rPr>
              <w:t>NI POTREBNO izpolnjevati pogoja</w:t>
            </w:r>
          </w:p>
          <w:p w14:paraId="709422A0" w14:textId="77777777" w:rsidR="00791265" w:rsidRDefault="00B22101">
            <w:pPr>
              <w:jc w:val="both"/>
              <w:textAlignment w:val="center"/>
            </w:pPr>
            <w:r>
              <w:rPr>
                <w:rFonts w:ascii="Arial" w:hAnsi="Arial" w:cs="Arial"/>
                <w:color w:val="000000"/>
                <w:position w:val="-2"/>
                <w:sz w:val="18"/>
                <w:szCs w:val="18"/>
              </w:rPr>
              <w:t> </w:t>
            </w:r>
          </w:p>
        </w:tc>
      </w:tr>
    </w:tbl>
    <w:p w14:paraId="1038B871"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3D781CE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B0879ED" w14:textId="77777777" w:rsidR="00791265" w:rsidRDefault="00B22101">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A5FC0" w14:textId="77777777" w:rsidR="00791265" w:rsidRDefault="00B22101">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w:t>
            </w:r>
            <w:r>
              <w:rPr>
                <w:rFonts w:ascii="Arial" w:hAnsi="Arial" w:cs="Arial"/>
                <w:color w:val="000000"/>
                <w:position w:val="-2"/>
                <w:sz w:val="18"/>
                <w:szCs w:val="18"/>
              </w:rPr>
              <w:t xml:space="preserv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791265" w14:paraId="005911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9565B"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2C0BE" w14:textId="77777777" w:rsidR="00791265" w:rsidRDefault="00B22101">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w:t>
            </w:r>
            <w:r>
              <w:rPr>
                <w:rFonts w:ascii="Arial" w:hAnsi="Arial" w:cs="Arial"/>
                <w:color w:val="000000"/>
                <w:position w:val="-2"/>
                <w:sz w:val="18"/>
                <w:szCs w:val="18"/>
              </w:rPr>
              <w:t xml:space="preserve"> (veliko št. reklamacij, nerešene reklamacije ali neustrezno reševanje reklamacij) oziroma je naročnik s ponudnikom prekinil pogodbo, bo ponudnik izločen iz postopka.</w:t>
            </w:r>
          </w:p>
        </w:tc>
      </w:tr>
      <w:tr w:rsidR="00791265" w14:paraId="2B782D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35CEE"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101E9" w14:textId="77777777" w:rsidR="00791265" w:rsidRDefault="00B22101">
            <w:pPr>
              <w:jc w:val="both"/>
              <w:textAlignment w:val="center"/>
            </w:pPr>
            <w:r>
              <w:rPr>
                <w:rFonts w:ascii="Arial" w:hAnsi="Arial" w:cs="Arial"/>
                <w:color w:val="000000"/>
                <w:position w:val="-2"/>
                <w:sz w:val="18"/>
                <w:szCs w:val="18"/>
              </w:rPr>
              <w:t> </w:t>
            </w:r>
          </w:p>
          <w:p w14:paraId="0AF31BA5" w14:textId="77777777" w:rsidR="00791265" w:rsidRDefault="00B22101">
            <w:r>
              <w:rPr>
                <w:rFonts w:ascii="Arial" w:hAnsi="Arial" w:cs="Arial"/>
                <w:color w:val="000000"/>
                <w:position w:val="-2"/>
                <w:sz w:val="18"/>
                <w:szCs w:val="18"/>
              </w:rPr>
              <w:t xml:space="preserve"> /</w:t>
            </w:r>
          </w:p>
        </w:tc>
      </w:tr>
      <w:tr w:rsidR="00791265" w14:paraId="3C28A2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21FC3"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95334"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6BC9EA26" w14:textId="77777777" w:rsidR="00791265" w:rsidRDefault="00B2210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791265" w14:paraId="1F18C0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F814E"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08094"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31016F54" w14:textId="77777777" w:rsidR="00791265" w:rsidRDefault="00B22101">
            <w:pPr>
              <w:spacing w:before="135" w:after="135"/>
              <w:jc w:val="both"/>
              <w:textAlignment w:val="center"/>
            </w:pPr>
            <w:r>
              <w:rPr>
                <w:rFonts w:ascii="Arial" w:hAnsi="Arial" w:cs="Arial"/>
                <w:color w:val="000000"/>
                <w:position w:val="-2"/>
                <w:sz w:val="18"/>
                <w:szCs w:val="18"/>
              </w:rPr>
              <w:t xml:space="preserve">Podizvajalec mora predložiti podpisan in žigosan obrazec Krovne </w:t>
            </w:r>
            <w:r>
              <w:rPr>
                <w:rFonts w:ascii="Arial" w:hAnsi="Arial" w:cs="Arial"/>
                <w:color w:val="000000"/>
                <w:position w:val="-2"/>
                <w:sz w:val="18"/>
                <w:szCs w:val="18"/>
              </w:rPr>
              <w:t>izjave s podpisom katerega izjavlja, da izpolnjuje navedeni pogoj.</w:t>
            </w:r>
          </w:p>
        </w:tc>
      </w:tr>
    </w:tbl>
    <w:p w14:paraId="13AC8701" w14:textId="77777777" w:rsidR="00791265" w:rsidRDefault="00791265"/>
    <w:tbl>
      <w:tblPr>
        <w:tblStyle w:val="NormalTablePHPDOCX"/>
        <w:tblW w:w="2500" w:type="pct"/>
        <w:tblInd w:w="108" w:type="dxa"/>
        <w:tblLook w:val="04A0" w:firstRow="1" w:lastRow="0" w:firstColumn="1" w:lastColumn="0" w:noHBand="0" w:noVBand="1"/>
      </w:tblPr>
      <w:tblGrid>
        <w:gridCol w:w="4504"/>
      </w:tblGrid>
      <w:tr w:rsidR="00791265" w14:paraId="63E3CA1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CC3F03A" w14:textId="77777777" w:rsidR="00791265" w:rsidRDefault="00B22101">
            <w:r>
              <w:rPr>
                <w:rFonts w:ascii="Arial" w:hAnsi="Arial" w:cs="Arial"/>
                <w:color w:val="FFFFFF"/>
                <w:position w:val="-2"/>
                <w:sz w:val="18"/>
                <w:szCs w:val="18"/>
              </w:rPr>
              <w:t>Tehnična sposobnost</w:t>
            </w:r>
          </w:p>
        </w:tc>
      </w:tr>
    </w:tbl>
    <w:p w14:paraId="34CDD410"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389E6DD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74D4A9E" w14:textId="77777777" w:rsidR="00791265" w:rsidRDefault="00B221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izvedbe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48350" w14:textId="77777777" w:rsidR="00791265" w:rsidRDefault="00B22101">
            <w:pPr>
              <w:spacing w:before="135" w:after="135"/>
              <w:jc w:val="both"/>
              <w:textAlignment w:val="center"/>
            </w:pPr>
            <w:r>
              <w:rPr>
                <w:rFonts w:ascii="Arial" w:hAnsi="Arial" w:cs="Arial"/>
                <w:color w:val="000000"/>
                <w:position w:val="-2"/>
                <w:sz w:val="18"/>
                <w:szCs w:val="18"/>
              </w:rPr>
              <w:t>Da razpolaga z zadostnim, ustrezno usposobljenim kadrom, ustreznimi transportnimi sredstvi, prostori in opremo za zbiranje (začasno skladiščenje) in odvoz odpadkov, v skladu s tehničnimi standardi in drugimi zakonskimi predpisi.</w:t>
            </w:r>
          </w:p>
        </w:tc>
      </w:tr>
      <w:tr w:rsidR="00791265" w14:paraId="1D3A88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828B8"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EF85A" w14:textId="77777777" w:rsidR="00791265" w:rsidRDefault="00B22101">
            <w:pPr>
              <w:spacing w:before="135" w:after="135"/>
              <w:jc w:val="both"/>
              <w:textAlignment w:val="center"/>
            </w:pPr>
            <w:r>
              <w:rPr>
                <w:rFonts w:ascii="Arial" w:hAnsi="Arial" w:cs="Arial"/>
                <w:color w:val="000000"/>
                <w:position w:val="-2"/>
                <w:sz w:val="18"/>
                <w:szCs w:val="18"/>
              </w:rPr>
              <w:t>Izpolnjen in podp</w:t>
            </w:r>
            <w:r>
              <w:rPr>
                <w:rFonts w:ascii="Arial" w:hAnsi="Arial" w:cs="Arial"/>
                <w:color w:val="000000"/>
                <w:position w:val="-2"/>
                <w:sz w:val="18"/>
                <w:szCs w:val="18"/>
              </w:rPr>
              <w:t>isan Obrazec  KROVNA IZJAVA</w:t>
            </w:r>
          </w:p>
        </w:tc>
      </w:tr>
      <w:tr w:rsidR="00791265" w14:paraId="0A49CD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321EB"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914F4" w14:textId="77777777" w:rsidR="00791265" w:rsidRDefault="00B22101">
            <w:pPr>
              <w:jc w:val="both"/>
              <w:textAlignment w:val="center"/>
            </w:pPr>
            <w:r>
              <w:rPr>
                <w:rFonts w:ascii="Arial" w:hAnsi="Arial" w:cs="Arial"/>
                <w:color w:val="000000"/>
                <w:position w:val="-2"/>
                <w:sz w:val="18"/>
                <w:szCs w:val="18"/>
              </w:rPr>
              <w:t> </w:t>
            </w:r>
          </w:p>
          <w:p w14:paraId="1E85B3A7" w14:textId="77777777" w:rsidR="00791265" w:rsidRDefault="00B22101">
            <w:r>
              <w:rPr>
                <w:rFonts w:ascii="Arial" w:hAnsi="Arial" w:cs="Arial"/>
                <w:color w:val="000000"/>
                <w:position w:val="-2"/>
                <w:sz w:val="18"/>
                <w:szCs w:val="18"/>
              </w:rPr>
              <w:t xml:space="preserve"> /</w:t>
            </w:r>
          </w:p>
        </w:tc>
      </w:tr>
      <w:tr w:rsidR="00791265" w14:paraId="216AD9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AE4E7"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C59FE"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32E54A94" w14:textId="77777777" w:rsidR="00791265" w:rsidRDefault="00B221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91265" w14:paraId="5DC4AB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3CCEB"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90E31" w14:textId="77777777" w:rsidR="00791265" w:rsidRDefault="00B22101">
            <w:pPr>
              <w:spacing w:before="135" w:after="135"/>
              <w:jc w:val="both"/>
              <w:textAlignment w:val="center"/>
            </w:pPr>
            <w:r>
              <w:rPr>
                <w:rFonts w:ascii="Arial" w:hAnsi="Arial" w:cs="Arial"/>
                <w:color w:val="000000"/>
                <w:position w:val="-2"/>
                <w:sz w:val="18"/>
                <w:szCs w:val="18"/>
              </w:rPr>
              <w:t>MORAJO izpolnjevati po</w:t>
            </w:r>
            <w:r>
              <w:rPr>
                <w:rFonts w:ascii="Arial" w:hAnsi="Arial" w:cs="Arial"/>
                <w:color w:val="000000"/>
                <w:position w:val="-2"/>
                <w:sz w:val="18"/>
                <w:szCs w:val="18"/>
              </w:rPr>
              <w:t>goj</w:t>
            </w:r>
          </w:p>
          <w:p w14:paraId="0A2237D5" w14:textId="77777777" w:rsidR="00791265" w:rsidRDefault="00B22101">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5CF599B5" w14:textId="77777777" w:rsidR="00791265" w:rsidRDefault="00791265"/>
    <w:tbl>
      <w:tblPr>
        <w:tblStyle w:val="NormalTablePHPDOCX"/>
        <w:tblW w:w="9300" w:type="dxa"/>
        <w:tblInd w:w="108" w:type="dxa"/>
        <w:tblLook w:val="04A0" w:firstRow="1" w:lastRow="0" w:firstColumn="1" w:lastColumn="0" w:noHBand="0" w:noVBand="1"/>
      </w:tblPr>
      <w:tblGrid>
        <w:gridCol w:w="1860"/>
        <w:gridCol w:w="7440"/>
      </w:tblGrid>
      <w:tr w:rsidR="00791265" w14:paraId="14E3929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516A705" w14:textId="77777777" w:rsidR="00791265" w:rsidRDefault="00B221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244BB" w14:textId="77777777" w:rsidR="00791265" w:rsidRDefault="00B22101">
            <w:pPr>
              <w:spacing w:before="135" w:after="135"/>
              <w:jc w:val="both"/>
              <w:textAlignment w:val="center"/>
            </w:pPr>
            <w:r>
              <w:rPr>
                <w:rFonts w:ascii="Arial" w:hAnsi="Arial" w:cs="Arial"/>
                <w:color w:val="000000"/>
                <w:position w:val="-2"/>
                <w:sz w:val="18"/>
                <w:szCs w:val="18"/>
              </w:rPr>
              <w:t>Da je seznanjen z vsemi deli razpisne dokumentacije in da v celoti sprejema vse naročnikove zahteve in določila navedene v predmetni razpisni dokumentaciji.</w:t>
            </w:r>
          </w:p>
        </w:tc>
      </w:tr>
      <w:tr w:rsidR="00791265" w14:paraId="697ECB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AE6AB" w14:textId="77777777" w:rsidR="00791265" w:rsidRDefault="00B221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02315" w14:textId="77777777" w:rsidR="00791265" w:rsidRDefault="00B22101">
            <w:pPr>
              <w:spacing w:before="135" w:after="135"/>
              <w:jc w:val="both"/>
              <w:textAlignment w:val="center"/>
            </w:pPr>
            <w:r>
              <w:rPr>
                <w:rFonts w:ascii="Arial" w:hAnsi="Arial" w:cs="Arial"/>
                <w:color w:val="000000"/>
                <w:position w:val="-2"/>
                <w:sz w:val="18"/>
                <w:szCs w:val="18"/>
              </w:rPr>
              <w:t>Izpolnjen in podpisan Obrazec  KROVNA IZJAVA</w:t>
            </w:r>
          </w:p>
        </w:tc>
      </w:tr>
      <w:tr w:rsidR="00791265" w14:paraId="3D27B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A0763" w14:textId="77777777" w:rsidR="00791265" w:rsidRDefault="00B221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A4691" w14:textId="77777777" w:rsidR="00791265" w:rsidRDefault="00B22101">
            <w:pPr>
              <w:jc w:val="both"/>
              <w:textAlignment w:val="center"/>
            </w:pPr>
            <w:r>
              <w:rPr>
                <w:rFonts w:ascii="Arial" w:hAnsi="Arial" w:cs="Arial"/>
                <w:color w:val="000000"/>
                <w:position w:val="-2"/>
                <w:sz w:val="18"/>
                <w:szCs w:val="18"/>
              </w:rPr>
              <w:t> </w:t>
            </w:r>
          </w:p>
          <w:p w14:paraId="6C420E34" w14:textId="77777777" w:rsidR="00791265" w:rsidRDefault="00B22101">
            <w:r>
              <w:rPr>
                <w:rFonts w:ascii="Arial" w:hAnsi="Arial" w:cs="Arial"/>
                <w:color w:val="000000"/>
                <w:position w:val="-2"/>
                <w:sz w:val="18"/>
                <w:szCs w:val="18"/>
              </w:rPr>
              <w:t xml:space="preserve"> /</w:t>
            </w:r>
          </w:p>
        </w:tc>
      </w:tr>
      <w:tr w:rsidR="00791265" w14:paraId="724726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B6167" w14:textId="77777777" w:rsidR="00791265" w:rsidRDefault="00B221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49192" w14:textId="77777777" w:rsidR="00791265" w:rsidRDefault="00B22101">
            <w:pPr>
              <w:spacing w:before="135" w:after="135"/>
              <w:jc w:val="both"/>
              <w:textAlignment w:val="center"/>
            </w:pPr>
            <w:r>
              <w:rPr>
                <w:rFonts w:ascii="Arial" w:hAnsi="Arial" w:cs="Arial"/>
                <w:color w:val="000000"/>
                <w:position w:val="-2"/>
                <w:sz w:val="18"/>
                <w:szCs w:val="18"/>
              </w:rPr>
              <w:t>MORAJO izpolnjevati pogoj</w:t>
            </w:r>
          </w:p>
          <w:p w14:paraId="7F51701E" w14:textId="77777777" w:rsidR="00791265" w:rsidRDefault="00B221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91265" w14:paraId="4A2785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0B982" w14:textId="77777777" w:rsidR="00791265" w:rsidRDefault="00B221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98161" w14:textId="77777777" w:rsidR="00791265" w:rsidRDefault="00B22101">
            <w:pPr>
              <w:spacing w:before="135" w:after="135"/>
              <w:jc w:val="both"/>
              <w:textAlignment w:val="center"/>
            </w:pPr>
            <w:r>
              <w:rPr>
                <w:rFonts w:ascii="Arial" w:hAnsi="Arial" w:cs="Arial"/>
                <w:color w:val="000000"/>
                <w:position w:val="-2"/>
                <w:sz w:val="18"/>
                <w:szCs w:val="18"/>
              </w:rPr>
              <w:t>MORAJO izpolnjevati po</w:t>
            </w:r>
            <w:r>
              <w:rPr>
                <w:rFonts w:ascii="Arial" w:hAnsi="Arial" w:cs="Arial"/>
                <w:color w:val="000000"/>
                <w:position w:val="-2"/>
                <w:sz w:val="18"/>
                <w:szCs w:val="18"/>
              </w:rPr>
              <w:t>goj</w:t>
            </w:r>
          </w:p>
          <w:p w14:paraId="30550EDA" w14:textId="77777777" w:rsidR="00791265" w:rsidRDefault="00B221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948E9E9" w14:textId="77777777" w:rsidR="00791265" w:rsidRDefault="00791265">
      <w:pPr>
        <w:sectPr w:rsidR="00791265" w:rsidSect="00D931BF">
          <w:pgSz w:w="11906" w:h="16838"/>
          <w:pgMar w:top="1418" w:right="1418" w:bottom="1418" w:left="1418" w:header="567" w:footer="680" w:gutter="0"/>
          <w:cols w:space="708"/>
          <w:docGrid w:linePitch="360"/>
        </w:sectPr>
      </w:pPr>
    </w:p>
    <w:p w14:paraId="2D4282E3" w14:textId="77777777" w:rsidR="00225034" w:rsidRPr="00141928" w:rsidRDefault="00B2210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791265" w14:paraId="0D9C242C" w14:textId="77777777">
        <w:tc>
          <w:tcPr>
            <w:tcW w:w="0" w:type="auto"/>
            <w:shd w:val="clear" w:color="auto" w:fill="000000"/>
            <w:tcMar>
              <w:top w:w="150" w:type="dxa"/>
              <w:bottom w:w="150" w:type="dxa"/>
            </w:tcMar>
            <w:vAlign w:val="center"/>
          </w:tcPr>
          <w:p w14:paraId="6BA3FFE0" w14:textId="77777777" w:rsidR="00791265" w:rsidRDefault="00B22101">
            <w:pPr>
              <w:jc w:val="center"/>
            </w:pPr>
            <w:r>
              <w:rPr>
                <w:rFonts w:ascii="Arial" w:hAnsi="Arial" w:cs="Arial"/>
                <w:b/>
                <w:bCs/>
                <w:color w:val="FFFFFF"/>
                <w:position w:val="-2"/>
                <w:sz w:val="18"/>
                <w:szCs w:val="18"/>
                <w:shd w:val="clear" w:color="auto" w:fill="000000"/>
              </w:rPr>
              <w:t>Zavarovanje za dobro izvedbo</w:t>
            </w:r>
          </w:p>
        </w:tc>
      </w:tr>
    </w:tbl>
    <w:p w14:paraId="3A245FC3" w14:textId="77777777" w:rsidR="00791265" w:rsidRDefault="00B22101">
      <w:pPr>
        <w:spacing w:before="225" w:after="225" w:line="240" w:lineRule="auto"/>
        <w:jc w:val="both"/>
      </w:pPr>
      <w:r>
        <w:rPr>
          <w:rFonts w:ascii="Arial" w:hAnsi="Arial" w:cs="Arial"/>
          <w:color w:val="000000"/>
          <w:sz w:val="18"/>
          <w:szCs w:val="18"/>
        </w:rPr>
        <w:t>Instrument zavarovanja: menica</w:t>
      </w:r>
    </w:p>
    <w:p w14:paraId="207A8306" w14:textId="77777777" w:rsidR="00791265" w:rsidRDefault="00B22101">
      <w:pPr>
        <w:spacing w:before="225" w:after="225" w:line="240" w:lineRule="auto"/>
        <w:jc w:val="both"/>
      </w:pPr>
      <w:r>
        <w:rPr>
          <w:rFonts w:ascii="Arial" w:hAnsi="Arial" w:cs="Arial"/>
          <w:color w:val="000000"/>
          <w:sz w:val="18"/>
          <w:szCs w:val="18"/>
        </w:rPr>
        <w:t>Višina zavarovanja: 10 % pogodbene vrednosti z DDV</w:t>
      </w:r>
    </w:p>
    <w:p w14:paraId="17014616" w14:textId="77777777" w:rsidR="00791265" w:rsidRDefault="00B22101">
      <w:pPr>
        <w:spacing w:before="225" w:after="225" w:line="240" w:lineRule="auto"/>
        <w:jc w:val="both"/>
      </w:pPr>
      <w:r>
        <w:rPr>
          <w:rFonts w:ascii="Arial" w:hAnsi="Arial" w:cs="Arial"/>
          <w:color w:val="000000"/>
          <w:sz w:val="18"/>
          <w:szCs w:val="18"/>
        </w:rPr>
        <w:t>Čas veljavnosti: do izteka veljavnosti predmetne pogodbe</w:t>
      </w:r>
    </w:p>
    <w:p w14:paraId="26EA89B8" w14:textId="77777777" w:rsidR="00791265" w:rsidRDefault="00B2210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EB21583" w14:textId="77777777" w:rsidR="00791265" w:rsidRDefault="00B22101">
      <w:pPr>
        <w:spacing w:before="225" w:after="225" w:line="240" w:lineRule="auto"/>
        <w:jc w:val="both"/>
      </w:pPr>
      <w:r>
        <w:rPr>
          <w:rFonts w:ascii="Arial" w:hAnsi="Arial" w:cs="Arial"/>
          <w:color w:val="000000"/>
          <w:sz w:val="18"/>
          <w:szCs w:val="18"/>
        </w:rPr>
        <w:t xml:space="preserve">V primeru, da bo skupna pogodbena vrednost pri posameznem </w:t>
      </w:r>
      <w:r>
        <w:rPr>
          <w:rFonts w:ascii="Arial" w:hAnsi="Arial" w:cs="Arial"/>
          <w:color w:val="000000"/>
          <w:sz w:val="18"/>
          <w:szCs w:val="18"/>
        </w:rPr>
        <w:t>izbranem ponudniku nižja ob 5.000 EUR z DDV, izbranemu ponudniku menice ne bo potrebno prilagati.</w:t>
      </w:r>
    </w:p>
    <w:p w14:paraId="60F008DF" w14:textId="77777777" w:rsidR="00791265" w:rsidRDefault="00791265">
      <w:pPr>
        <w:sectPr w:rsidR="00791265" w:rsidSect="00D931BF">
          <w:pgSz w:w="11906" w:h="16838"/>
          <w:pgMar w:top="1418" w:right="1418" w:bottom="1418" w:left="1418" w:header="567" w:footer="680" w:gutter="0"/>
          <w:cols w:space="708"/>
          <w:docGrid w:linePitch="360"/>
        </w:sectPr>
      </w:pPr>
    </w:p>
    <w:p w14:paraId="73913B62" w14:textId="77777777" w:rsidR="00312E2B" w:rsidRPr="00A207D9" w:rsidRDefault="00B2210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5A01FC8" w14:textId="77777777" w:rsidR="009A1EB5" w:rsidRDefault="00B22101"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91265" w14:paraId="3290333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AEFF4D5" w14:textId="77777777" w:rsidR="00791265" w:rsidRDefault="00B22101">
            <w:r>
              <w:rPr>
                <w:rFonts w:ascii="Arial" w:hAnsi="Arial" w:cs="Arial"/>
                <w:b/>
                <w:bCs/>
                <w:color w:val="000000"/>
                <w:position w:val="-2"/>
                <w:sz w:val="18"/>
                <w:szCs w:val="18"/>
                <w:shd w:val="clear" w:color="auto" w:fill="FFFFFF"/>
              </w:rPr>
              <w:t>Splošne specifikacije</w:t>
            </w:r>
          </w:p>
        </w:tc>
      </w:tr>
    </w:tbl>
    <w:p w14:paraId="6108D842" w14:textId="77777777" w:rsidR="00791265" w:rsidRDefault="00B22101">
      <w:pPr>
        <w:spacing w:before="225" w:after="225" w:line="240" w:lineRule="auto"/>
        <w:jc w:val="both"/>
      </w:pPr>
      <w:r>
        <w:rPr>
          <w:rFonts w:ascii="Arial" w:hAnsi="Arial" w:cs="Arial"/>
          <w:color w:val="000000"/>
          <w:sz w:val="18"/>
          <w:szCs w:val="18"/>
        </w:rPr>
        <w:t>a) Ponudnik mora biti vpisan v seznam prevoznikov, zbiralcev ali predelovalcev odpadkov pri Agenciji RS za okolje (v nadaljevanju: MOP) za skupino odpadkov za katero se prijavlja, kar bo izkazal s kopijo potrdila.</w:t>
      </w:r>
    </w:p>
    <w:p w14:paraId="2B5D46AD" w14:textId="77777777" w:rsidR="00791265" w:rsidRDefault="00B22101">
      <w:pPr>
        <w:spacing w:before="225" w:after="225" w:line="240" w:lineRule="auto"/>
        <w:jc w:val="both"/>
      </w:pPr>
      <w:r>
        <w:rPr>
          <w:rFonts w:ascii="Arial" w:hAnsi="Arial" w:cs="Arial"/>
          <w:color w:val="000000"/>
          <w:sz w:val="18"/>
          <w:szCs w:val="18"/>
        </w:rPr>
        <w:t>b) Izbrani izvajalec bo moral zagotoviti p</w:t>
      </w:r>
      <w:r>
        <w:rPr>
          <w:rFonts w:ascii="Arial" w:hAnsi="Arial" w:cs="Arial"/>
          <w:color w:val="000000"/>
          <w:sz w:val="18"/>
          <w:szCs w:val="18"/>
        </w:rPr>
        <w:t>revzem odpadkov ob delavnikih, najkasneje v 24 urah od prejema pisnega naročila s strani pooblaščene osebe naročnika (velja tudi za naročila v petek), v kolikor ne bo drugače dogovorjeno.</w:t>
      </w:r>
    </w:p>
    <w:p w14:paraId="346D2780" w14:textId="77777777" w:rsidR="00791265" w:rsidRDefault="00B22101">
      <w:pPr>
        <w:spacing w:before="225" w:after="225" w:line="240" w:lineRule="auto"/>
        <w:jc w:val="both"/>
      </w:pPr>
      <w:r>
        <w:rPr>
          <w:rFonts w:ascii="Arial" w:hAnsi="Arial" w:cs="Arial"/>
          <w:color w:val="000000"/>
          <w:sz w:val="18"/>
          <w:szCs w:val="18"/>
        </w:rPr>
        <w:t xml:space="preserve">c) Izbrani ponudnik bo moral ob prevzemu odpadkov podpisati interno </w:t>
      </w:r>
      <w:r>
        <w:rPr>
          <w:rFonts w:ascii="Arial" w:hAnsi="Arial" w:cs="Arial"/>
          <w:color w:val="000000"/>
          <w:sz w:val="18"/>
          <w:szCs w:val="18"/>
        </w:rPr>
        <w:t>evidenco iz katere je razvidno, da je bil opravljen prevzem, v kolikor bo naročnik imel vzpostavljen sistem internih evidenc.</w:t>
      </w:r>
    </w:p>
    <w:p w14:paraId="5A912C5F" w14:textId="77777777" w:rsidR="00791265" w:rsidRDefault="00B22101">
      <w:pPr>
        <w:spacing w:before="225" w:after="225" w:line="240" w:lineRule="auto"/>
        <w:jc w:val="both"/>
      </w:pPr>
      <w:r>
        <w:rPr>
          <w:rFonts w:ascii="Arial" w:hAnsi="Arial" w:cs="Arial"/>
          <w:color w:val="000000"/>
          <w:sz w:val="18"/>
          <w:szCs w:val="18"/>
        </w:rPr>
        <w:t>d) Izbrani ponudnik bo moral ob prevzemu odpadkov izročiti prisotni osebi naročnika prevzemnico ali drugo potrdilo iz katere je ra</w:t>
      </w:r>
      <w:r>
        <w:rPr>
          <w:rFonts w:ascii="Arial" w:hAnsi="Arial" w:cs="Arial"/>
          <w:color w:val="000000"/>
          <w:sz w:val="18"/>
          <w:szCs w:val="18"/>
        </w:rPr>
        <w:t>zvidno, da je bil opravljen prevzem.</w:t>
      </w:r>
    </w:p>
    <w:p w14:paraId="0E600E4F" w14:textId="77777777" w:rsidR="00791265" w:rsidRDefault="00B22101">
      <w:pPr>
        <w:spacing w:before="225" w:after="225" w:line="240" w:lineRule="auto"/>
        <w:jc w:val="both"/>
      </w:pPr>
      <w:r>
        <w:rPr>
          <w:rFonts w:ascii="Arial" w:hAnsi="Arial" w:cs="Arial"/>
          <w:color w:val="000000"/>
          <w:sz w:val="18"/>
          <w:szCs w:val="18"/>
        </w:rPr>
        <w:t>f) Izbrani ponudnik bo moral z naročnikom skleniti dogovor o podpisovanju elektronskega evidenčnega lista v imenu naročnika.</w:t>
      </w:r>
    </w:p>
    <w:p w14:paraId="16119F5B" w14:textId="77777777" w:rsidR="00791265" w:rsidRDefault="00B22101">
      <w:pPr>
        <w:spacing w:before="225" w:after="225" w:line="240" w:lineRule="auto"/>
        <w:jc w:val="both"/>
      </w:pPr>
      <w:r>
        <w:rPr>
          <w:rFonts w:ascii="Arial" w:hAnsi="Arial" w:cs="Arial"/>
          <w:color w:val="000000"/>
          <w:sz w:val="18"/>
          <w:szCs w:val="18"/>
        </w:rPr>
        <w:t>g) Cene morajo biti izražene v evrih. Cena na enoto mere mora zajemati vse stroške prevzema, o</w:t>
      </w:r>
      <w:r>
        <w:rPr>
          <w:rFonts w:ascii="Arial" w:hAnsi="Arial" w:cs="Arial"/>
          <w:color w:val="000000"/>
          <w:sz w:val="18"/>
          <w:szCs w:val="18"/>
        </w:rPr>
        <w:t>dvoza in obdelave odpadkov v skladu z veljavno zakonodajo, upoštevane popuste in davek na dodano vrednost. Izbrani ponudnik ne bo mogel uveljavljati naknadnih podražitev iz naslova nepopolne ali neustrezne razpisne dokumentacije, za tiste dele javnega naro</w:t>
      </w:r>
      <w:r>
        <w:rPr>
          <w:rFonts w:ascii="Arial" w:hAnsi="Arial" w:cs="Arial"/>
          <w:color w:val="000000"/>
          <w:sz w:val="18"/>
          <w:szCs w:val="18"/>
        </w:rPr>
        <w:t>čila, ki v razpisni dokumentaciji ne bi bili ustrezno opredeljeni, pa bi jih glede na predmet javnega naročila in na ostalo dokumentacijo ponudnik lahko predvidel in naročnika na to pravočasno opozoril.</w:t>
      </w:r>
    </w:p>
    <w:p w14:paraId="3D1B1171" w14:textId="77777777" w:rsidR="00791265" w:rsidRDefault="00B22101">
      <w:pPr>
        <w:spacing w:before="225" w:after="225" w:line="240" w:lineRule="auto"/>
        <w:jc w:val="both"/>
      </w:pPr>
      <w:r>
        <w:rPr>
          <w:rFonts w:ascii="Arial" w:hAnsi="Arial" w:cs="Arial"/>
          <w:color w:val="000000"/>
          <w:sz w:val="18"/>
          <w:szCs w:val="18"/>
        </w:rPr>
        <w:t>h) Naročnik je pri:  III. sklopu, podsklopu 1., 2., 3</w:t>
      </w:r>
      <w:r>
        <w:rPr>
          <w:rFonts w:ascii="Arial" w:hAnsi="Arial" w:cs="Arial"/>
          <w:color w:val="000000"/>
          <w:sz w:val="18"/>
          <w:szCs w:val="18"/>
        </w:rPr>
        <w:t>. in 4.; IV. sklopu, podsklopu 3., V. sklopu, podsklopu 2. ter VI. sklopu, podsklopu 5., predvidel možnost odkupa odpadka. V primeru, da ponudnik nudi odkup odpadka, mora obvezno v vrstice, kjer je potreben vnos cene za prevzem odpadka, vpisati ceno 0,0001</w:t>
      </w:r>
      <w:r>
        <w:rPr>
          <w:rFonts w:ascii="Arial" w:hAnsi="Arial" w:cs="Arial"/>
          <w:color w:val="000000"/>
          <w:sz w:val="18"/>
          <w:szCs w:val="18"/>
        </w:rPr>
        <w:t xml:space="preserve"> EUR ali obratno, v kolikor ne nudi odkupa, temveč prevzem.</w:t>
      </w:r>
    </w:p>
    <w:p w14:paraId="5278FC68" w14:textId="77777777" w:rsidR="00791265" w:rsidRDefault="00B22101">
      <w:pPr>
        <w:spacing w:before="225" w:after="225" w:line="240" w:lineRule="auto"/>
        <w:jc w:val="both"/>
      </w:pPr>
      <w:r>
        <w:rPr>
          <w:rFonts w:ascii="Arial" w:hAnsi="Arial" w:cs="Arial"/>
          <w:color w:val="000000"/>
          <w:sz w:val="18"/>
          <w:szCs w:val="18"/>
        </w:rPr>
        <w:t>i) Zahtevani vzorci so za naročnika brezplačni (velja samo za sklop VII.).</w:t>
      </w:r>
    </w:p>
    <w:p w14:paraId="06781241" w14:textId="77777777" w:rsidR="00791265" w:rsidRDefault="00B22101">
      <w:pPr>
        <w:spacing w:before="225" w:after="225" w:line="240" w:lineRule="auto"/>
        <w:jc w:val="both"/>
      </w:pPr>
      <w:r>
        <w:rPr>
          <w:rFonts w:ascii="Arial" w:hAnsi="Arial" w:cs="Arial"/>
          <w:color w:val="000000"/>
          <w:sz w:val="18"/>
          <w:szCs w:val="18"/>
        </w:rPr>
        <w:t>j) Vzorčenje blaga - velja za VII. sklop: ZABOJNIKI IN OSTALI PRIPOMOČKI ZA ZBIRANJE ODPADKOV IZ ZDRAVSTVA, RAZNI</w:t>
      </w:r>
    </w:p>
    <w:p w14:paraId="4760ED61" w14:textId="77777777" w:rsidR="00791265" w:rsidRDefault="00B22101">
      <w:pPr>
        <w:spacing w:before="225" w:after="225" w:line="240" w:lineRule="auto"/>
        <w:jc w:val="both"/>
      </w:pPr>
      <w:r>
        <w:rPr>
          <w:rFonts w:ascii="Arial" w:hAnsi="Arial" w:cs="Arial"/>
          <w:color w:val="000000"/>
          <w:sz w:val="18"/>
          <w:szCs w:val="18"/>
        </w:rPr>
        <w:t>Naročni</w:t>
      </w:r>
      <w:r>
        <w:rPr>
          <w:rFonts w:ascii="Arial" w:hAnsi="Arial" w:cs="Arial"/>
          <w:color w:val="000000"/>
          <w:sz w:val="18"/>
          <w:szCs w:val="18"/>
        </w:rPr>
        <w:t>k si pridržuje pravico, da testira ponujeno blago, ki ga ne pozna. V kolikor pri tem ugotovi, da blago ne ustreza naročnikovim strokovnim zahtevam oz. potrebam, si pridržuje pravico, da blago izloči iz nadaljnje obravnave. V primeru, da bo naročnik od ponu</w:t>
      </w:r>
      <w:r>
        <w:rPr>
          <w:rFonts w:ascii="Arial" w:hAnsi="Arial" w:cs="Arial"/>
          <w:color w:val="000000"/>
          <w:sz w:val="18"/>
          <w:szCs w:val="18"/>
        </w:rPr>
        <w:t>dnika zahteval predložitev vzorcev za preizkušnjo bo moral ponudnik le te dostaviti v roku 6 delovnih dni. Število vzorcev, ki jih bo naročnik zahteval, v primeru. da blaga ne pozna, je navedeno v Predračunu-seznamu razpisanega blaga, v stolpcu Št. vzorcev</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791265" w14:paraId="6F2CFAF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C7F6AB1" w14:textId="0AB70B3A" w:rsidR="00791265" w:rsidRDefault="00B22101">
            <w:r>
              <w:rPr>
                <w:rFonts w:ascii="Arial" w:hAnsi="Arial" w:cs="Arial"/>
                <w:b/>
                <w:bCs/>
                <w:color w:val="000000"/>
                <w:position w:val="-2"/>
                <w:sz w:val="18"/>
                <w:szCs w:val="18"/>
                <w:shd w:val="clear" w:color="auto" w:fill="FFFFFF"/>
              </w:rPr>
              <w:t>Opis predmeta/postavke 1: PREVZEM IN ODVOZ ODPADKOV IN NAKUP ZABOJNIKOV</w:t>
            </w:r>
            <w:r>
              <w:rPr>
                <w:rFonts w:ascii="Arial" w:hAnsi="Arial" w:cs="Arial"/>
                <w:b/>
                <w:bCs/>
                <w:color w:val="000000"/>
                <w:position w:val="-2"/>
                <w:sz w:val="18"/>
                <w:szCs w:val="18"/>
                <w:shd w:val="clear" w:color="auto" w:fill="FFFFFF"/>
              </w:rPr>
              <w:t xml:space="preserve"> ZA ODPADKE</w:t>
            </w:r>
          </w:p>
        </w:tc>
      </w:tr>
    </w:tbl>
    <w:p w14:paraId="2BA3C618" w14:textId="77777777" w:rsidR="00791265" w:rsidRDefault="00B22101" w:rsidP="00B16010">
      <w:pPr>
        <w:spacing w:before="225" w:after="225" w:line="240" w:lineRule="auto"/>
      </w:pPr>
      <w:r>
        <w:rPr>
          <w:rFonts w:ascii="Arial" w:hAnsi="Arial" w:cs="Arial"/>
          <w:color w:val="000000"/>
          <w:sz w:val="18"/>
          <w:szCs w:val="18"/>
        </w:rPr>
        <w:t>Zahteve za posamezne sklope ali podsklope/zap.št.:</w:t>
      </w:r>
    </w:p>
    <w:p w14:paraId="44F358C4" w14:textId="77777777" w:rsidR="00791265" w:rsidRDefault="00B22101" w:rsidP="00B16010">
      <w:pPr>
        <w:spacing w:before="225" w:after="225" w:line="240" w:lineRule="auto"/>
      </w:pPr>
      <w:r>
        <w:rPr>
          <w:rFonts w:ascii="Arial" w:hAnsi="Arial" w:cs="Arial"/>
          <w:b/>
          <w:bCs/>
          <w:color w:val="000000"/>
          <w:sz w:val="18"/>
          <w:szCs w:val="18"/>
          <w:u w:val="single"/>
        </w:rPr>
        <w:t>Strokovne zahteve za sklop III.4 Odpadki - arhivski papir št. 20 01 01</w:t>
      </w:r>
    </w:p>
    <w:p w14:paraId="46A12D12" w14:textId="77777777" w:rsidR="00791265" w:rsidRDefault="00B22101" w:rsidP="00B16010">
      <w:pPr>
        <w:spacing w:before="225" w:after="225" w:line="240" w:lineRule="auto"/>
      </w:pPr>
      <w:r>
        <w:rPr>
          <w:rFonts w:ascii="Arial" w:hAnsi="Arial" w:cs="Arial"/>
          <w:color w:val="000000"/>
          <w:sz w:val="18"/>
          <w:szCs w:val="18"/>
        </w:rPr>
        <w:t>Izbrani ponudnik bo moral zagotoviti:</w:t>
      </w:r>
    </w:p>
    <w:p w14:paraId="304AEB86" w14:textId="35C1F22B" w:rsidR="00791265" w:rsidRDefault="00B22101" w:rsidP="00B16010">
      <w:pPr>
        <w:spacing w:before="225" w:after="225" w:line="240" w:lineRule="auto"/>
      </w:pPr>
      <w:r>
        <w:rPr>
          <w:rFonts w:ascii="Arial" w:hAnsi="Arial" w:cs="Arial"/>
          <w:color w:val="000000"/>
          <w:sz w:val="18"/>
          <w:szCs w:val="18"/>
        </w:rPr>
        <w:t>- varno uničenje odpadkov, kar bo izkazal s pisno izjavo za vsak prevzem posebej;</w:t>
      </w:r>
      <w:r>
        <w:rPr>
          <w:rFonts w:ascii="Arial" w:hAnsi="Arial" w:cs="Arial"/>
          <w:color w:val="000000"/>
          <w:sz w:val="18"/>
          <w:szCs w:val="18"/>
        </w:rPr>
        <w:br/>
        <w:t>- ZBV</w:t>
      </w:r>
      <w:r>
        <w:rPr>
          <w:rFonts w:ascii="Arial" w:hAnsi="Arial" w:cs="Arial"/>
          <w:color w:val="000000"/>
          <w:sz w:val="18"/>
          <w:szCs w:val="18"/>
        </w:rPr>
        <w:t>, ki bo pokrit in zaklenjen,</w:t>
      </w:r>
      <w:r>
        <w:rPr>
          <w:rFonts w:ascii="Arial" w:hAnsi="Arial" w:cs="Arial"/>
          <w:color w:val="000000"/>
          <w:sz w:val="18"/>
          <w:szCs w:val="18"/>
        </w:rPr>
        <w:br/>
        <w:t>- odvoz odpadka isti  ali</w:t>
      </w:r>
      <w:r>
        <w:rPr>
          <w:rFonts w:ascii="Arial" w:hAnsi="Arial" w:cs="Arial"/>
          <w:color w:val="000000"/>
          <w:sz w:val="18"/>
          <w:szCs w:val="18"/>
        </w:rPr>
        <w:t xml:space="preserve"> naslednji dan, kot bo prejel naročilo za prevzem s strani naročnika.</w:t>
      </w:r>
    </w:p>
    <w:p w14:paraId="453A414E" w14:textId="77777777" w:rsidR="00791265" w:rsidRDefault="00B22101" w:rsidP="00B16010">
      <w:pPr>
        <w:spacing w:before="225" w:after="225" w:line="240" w:lineRule="auto"/>
      </w:pPr>
      <w:r>
        <w:rPr>
          <w:rFonts w:ascii="Arial" w:hAnsi="Arial" w:cs="Arial"/>
          <w:b/>
          <w:bCs/>
          <w:color w:val="000000"/>
          <w:sz w:val="18"/>
          <w:szCs w:val="18"/>
          <w:u w:val="single"/>
        </w:rPr>
        <w:t>Strokovne zahteve za sklop VII:</w:t>
      </w:r>
    </w:p>
    <w:p w14:paraId="66E82E11" w14:textId="77777777" w:rsidR="00791265" w:rsidRDefault="00B22101" w:rsidP="00B16010">
      <w:pPr>
        <w:spacing w:before="225" w:after="225" w:line="240" w:lineRule="auto"/>
      </w:pPr>
      <w:r>
        <w:rPr>
          <w:rFonts w:ascii="Arial" w:hAnsi="Arial" w:cs="Arial"/>
          <w:color w:val="000000"/>
          <w:sz w:val="18"/>
          <w:szCs w:val="18"/>
        </w:rPr>
        <w:lastRenderedPageBreak/>
        <w:t>Naročanje, dostava in prevzem blaga: Naročnik bo blago naročal sukcesivno, in sicer s pisno naročilnico (e-mailu). Dobavni rok: max. 5 dni. Dobavni rok se</w:t>
      </w:r>
      <w:r>
        <w:rPr>
          <w:rFonts w:ascii="Arial" w:hAnsi="Arial" w:cs="Arial"/>
          <w:color w:val="000000"/>
          <w:sz w:val="18"/>
          <w:szCs w:val="18"/>
        </w:rPr>
        <w:t xml:space="preserve"> lahko podaljša samo v primeru pisnega dogovora med pogodbenima strankama. Dostava: ddp v centralno skladišče Splošna bolnišnica Novo mesto – klet pod Urgentnim centrom.</w:t>
      </w:r>
    </w:p>
    <w:p w14:paraId="743C2F1E" w14:textId="77777777" w:rsidR="00791265" w:rsidRDefault="00B22101" w:rsidP="00B16010">
      <w:pPr>
        <w:spacing w:before="225" w:after="225" w:line="240" w:lineRule="auto"/>
      </w:pPr>
      <w:r>
        <w:rPr>
          <w:rFonts w:ascii="Arial" w:hAnsi="Arial" w:cs="Arial"/>
          <w:color w:val="000000"/>
          <w:sz w:val="18"/>
          <w:szCs w:val="18"/>
          <w:u w:val="single"/>
        </w:rPr>
        <w:t xml:space="preserve">1. - 3. podsklop: Zabojniki za zbiranje in transport odpadkov skupin 18 01 03*, 18 01 </w:t>
      </w:r>
      <w:r>
        <w:rPr>
          <w:rFonts w:ascii="Arial" w:hAnsi="Arial" w:cs="Arial"/>
          <w:color w:val="000000"/>
          <w:sz w:val="18"/>
          <w:szCs w:val="18"/>
          <w:u w:val="single"/>
        </w:rPr>
        <w:t>02 in 18 01 08*</w:t>
      </w:r>
    </w:p>
    <w:p w14:paraId="43E89626" w14:textId="2553359E" w:rsidR="00791265" w:rsidRDefault="00B22101" w:rsidP="00B16010">
      <w:pPr>
        <w:spacing w:before="225" w:after="225" w:line="240" w:lineRule="auto"/>
      </w:pPr>
      <w:r>
        <w:rPr>
          <w:rFonts w:ascii="Arial" w:hAnsi="Arial" w:cs="Arial"/>
          <w:color w:val="000000"/>
          <w:sz w:val="18"/>
          <w:szCs w:val="18"/>
        </w:rPr>
        <w:t>Zabojniki morajo omogočati hermetično zapiranje in jih po zaprtju ni več možno odpreti.</w:t>
      </w:r>
      <w:r>
        <w:rPr>
          <w:rFonts w:ascii="Arial" w:hAnsi="Arial" w:cs="Arial"/>
          <w:color w:val="000000"/>
          <w:sz w:val="18"/>
          <w:szCs w:val="18"/>
        </w:rPr>
        <w:br/>
        <w:t>Zabojniki morajo biti za enkratno uporabo ter primerni za sežig.</w:t>
      </w:r>
      <w:r>
        <w:rPr>
          <w:rFonts w:ascii="Arial" w:hAnsi="Arial" w:cs="Arial"/>
          <w:color w:val="000000"/>
          <w:sz w:val="18"/>
          <w:szCs w:val="18"/>
        </w:rPr>
        <w:br/>
      </w:r>
      <w:r>
        <w:rPr>
          <w:rFonts w:ascii="Arial" w:hAnsi="Arial" w:cs="Arial"/>
          <w:color w:val="000000"/>
          <w:sz w:val="18"/>
          <w:szCs w:val="18"/>
        </w:rPr>
        <w:t>Omogočati morajo varen in enostaven transport.</w:t>
      </w:r>
      <w:r>
        <w:rPr>
          <w:rFonts w:ascii="Arial" w:hAnsi="Arial" w:cs="Arial"/>
          <w:color w:val="000000"/>
          <w:sz w:val="18"/>
          <w:szCs w:val="18"/>
        </w:rPr>
        <w:br/>
        <w:t>Biti morajo predhodno označeni z vrsto odpadka.</w:t>
      </w:r>
      <w:r>
        <w:rPr>
          <w:rFonts w:ascii="Arial" w:hAnsi="Arial" w:cs="Arial"/>
          <w:color w:val="000000"/>
          <w:sz w:val="18"/>
          <w:szCs w:val="18"/>
        </w:rPr>
        <w:br/>
        <w:t>Omogočati morajo enostavno označevanje mesta nastanka odpadka in beleženje datuma nastanka.</w:t>
      </w:r>
      <w:r>
        <w:rPr>
          <w:rFonts w:ascii="Arial" w:hAnsi="Arial" w:cs="Arial"/>
          <w:color w:val="000000"/>
          <w:sz w:val="18"/>
          <w:szCs w:val="18"/>
        </w:rPr>
        <w:br/>
        <w:t>Zabojnik</w:t>
      </w:r>
      <w:r>
        <w:rPr>
          <w:rFonts w:ascii="Arial" w:hAnsi="Arial" w:cs="Arial"/>
          <w:color w:val="000000"/>
          <w:sz w:val="18"/>
          <w:szCs w:val="18"/>
        </w:rPr>
        <w:t xml:space="preserve"> mora biti opremljen tudi z nalepko ali tiskom, kot je razvi</w:t>
      </w:r>
      <w:r>
        <w:rPr>
          <w:rFonts w:ascii="Arial" w:hAnsi="Arial" w:cs="Arial"/>
          <w:color w:val="000000"/>
          <w:sz w:val="18"/>
          <w:szCs w:val="18"/>
        </w:rPr>
        <w:t>dno iz Prilog 1 in 2 razpisne dokumentacije. Velikost tiska ali nalepke mora biti prilagojena velikosti zabojnik</w:t>
      </w:r>
      <w:r>
        <w:rPr>
          <w:rFonts w:ascii="Arial" w:hAnsi="Arial" w:cs="Arial"/>
          <w:color w:val="000000"/>
          <w:sz w:val="18"/>
          <w:szCs w:val="18"/>
        </w:rPr>
        <w:t>a. Nalepka ali tisk na zabojniku</w:t>
      </w:r>
      <w:r>
        <w:rPr>
          <w:rFonts w:ascii="Arial" w:hAnsi="Arial" w:cs="Arial"/>
          <w:color w:val="000000"/>
          <w:sz w:val="18"/>
          <w:szCs w:val="18"/>
        </w:rPr>
        <w:t xml:space="preserve"> mora omogočati pisanje z alkoholnim flomastrom (napisano se pri rokovanju zabojni</w:t>
      </w:r>
      <w:r>
        <w:rPr>
          <w:rFonts w:ascii="Arial" w:hAnsi="Arial" w:cs="Arial"/>
          <w:color w:val="000000"/>
          <w:sz w:val="18"/>
          <w:szCs w:val="18"/>
        </w:rPr>
        <w:t>kom ne sme brisati oz. razm</w:t>
      </w:r>
      <w:r>
        <w:rPr>
          <w:rFonts w:ascii="Arial" w:hAnsi="Arial" w:cs="Arial"/>
          <w:color w:val="000000"/>
          <w:sz w:val="18"/>
          <w:szCs w:val="18"/>
        </w:rPr>
        <w:t>azati).</w:t>
      </w:r>
    </w:p>
    <w:p w14:paraId="4CD4FA35" w14:textId="77777777" w:rsidR="00791265" w:rsidRDefault="00B22101" w:rsidP="00B16010">
      <w:pPr>
        <w:spacing w:before="225" w:after="225" w:line="240" w:lineRule="auto"/>
      </w:pPr>
      <w:r>
        <w:rPr>
          <w:rFonts w:ascii="Arial" w:hAnsi="Arial" w:cs="Arial"/>
          <w:color w:val="000000"/>
          <w:sz w:val="18"/>
          <w:szCs w:val="18"/>
        </w:rPr>
        <w:t>Ponujeni zabojniki morajo zanesljivo preprečevati ogrožanje okolja in zdravja ljudi - pri običajnem ravnanju z njimi.</w:t>
      </w:r>
      <w:r>
        <w:rPr>
          <w:rFonts w:ascii="Arial" w:hAnsi="Arial" w:cs="Arial"/>
          <w:color w:val="000000"/>
          <w:sz w:val="18"/>
          <w:szCs w:val="18"/>
        </w:rPr>
        <w:br/>
        <w:t xml:space="preserve">V primeru, da ponudnik ponuja zabojnike za odpadke mora k ponudbi obvezno priložiti prospektni material in tehnične specifikacije </w:t>
      </w:r>
      <w:r>
        <w:rPr>
          <w:rFonts w:ascii="Arial" w:hAnsi="Arial" w:cs="Arial"/>
          <w:color w:val="000000"/>
          <w:sz w:val="18"/>
          <w:szCs w:val="18"/>
        </w:rPr>
        <w:t>za ponujeno blaga. </w:t>
      </w:r>
    </w:p>
    <w:p w14:paraId="218FAB42" w14:textId="69F8243A" w:rsidR="00791265" w:rsidRDefault="00B22101" w:rsidP="00B16010">
      <w:pPr>
        <w:spacing w:before="225" w:after="225" w:line="240" w:lineRule="auto"/>
      </w:pPr>
      <w:r>
        <w:rPr>
          <w:rFonts w:ascii="Arial" w:hAnsi="Arial" w:cs="Arial"/>
          <w:color w:val="000000"/>
          <w:sz w:val="18"/>
          <w:szCs w:val="18"/>
          <w:u w:val="single"/>
        </w:rPr>
        <w:t>4</w:t>
      </w:r>
      <w:r w:rsidR="00585598">
        <w:rPr>
          <w:rFonts w:ascii="Arial" w:hAnsi="Arial" w:cs="Arial"/>
          <w:color w:val="000000"/>
          <w:sz w:val="18"/>
          <w:szCs w:val="18"/>
          <w:u w:val="single"/>
        </w:rPr>
        <w:t>.</w:t>
      </w:r>
      <w:r>
        <w:rPr>
          <w:rFonts w:ascii="Arial" w:hAnsi="Arial" w:cs="Arial"/>
          <w:color w:val="000000"/>
          <w:sz w:val="18"/>
          <w:szCs w:val="18"/>
          <w:u w:val="single"/>
        </w:rPr>
        <w:t xml:space="preserve"> in </w:t>
      </w:r>
      <w:r w:rsidR="00585598">
        <w:rPr>
          <w:rFonts w:ascii="Arial" w:hAnsi="Arial" w:cs="Arial"/>
          <w:color w:val="000000"/>
          <w:sz w:val="18"/>
          <w:szCs w:val="18"/>
          <w:u w:val="single"/>
        </w:rPr>
        <w:t>5</w:t>
      </w:r>
      <w:r>
        <w:rPr>
          <w:rFonts w:ascii="Arial" w:hAnsi="Arial" w:cs="Arial"/>
          <w:color w:val="000000"/>
          <w:sz w:val="18"/>
          <w:szCs w:val="18"/>
          <w:u w:val="single"/>
        </w:rPr>
        <w:t>. podsklop:</w:t>
      </w:r>
      <w:r>
        <w:rPr>
          <w:rFonts w:ascii="Arial" w:hAnsi="Arial" w:cs="Arial"/>
          <w:color w:val="000000"/>
          <w:sz w:val="18"/>
          <w:szCs w:val="18"/>
          <w:u w:val="single"/>
        </w:rPr>
        <w:t xml:space="preserve"> Zabojnik</w:t>
      </w:r>
      <w:r>
        <w:rPr>
          <w:rFonts w:ascii="Arial" w:hAnsi="Arial" w:cs="Arial"/>
          <w:color w:val="000000"/>
          <w:sz w:val="18"/>
          <w:szCs w:val="18"/>
          <w:u w:val="single"/>
        </w:rPr>
        <w:t xml:space="preserve">i za ostre infektivne in </w:t>
      </w:r>
      <w:proofErr w:type="spellStart"/>
      <w:r>
        <w:rPr>
          <w:rFonts w:ascii="Arial" w:hAnsi="Arial" w:cs="Arial"/>
          <w:color w:val="000000"/>
          <w:sz w:val="18"/>
          <w:szCs w:val="18"/>
          <w:u w:val="single"/>
        </w:rPr>
        <w:t>neinfektivne</w:t>
      </w:r>
      <w:proofErr w:type="spellEnd"/>
      <w:r>
        <w:rPr>
          <w:rFonts w:ascii="Arial" w:hAnsi="Arial" w:cs="Arial"/>
          <w:color w:val="000000"/>
          <w:sz w:val="18"/>
          <w:szCs w:val="18"/>
          <w:u w:val="single"/>
        </w:rPr>
        <w:t xml:space="preserve"> odpadke; Zabojni</w:t>
      </w:r>
      <w:r>
        <w:rPr>
          <w:rFonts w:ascii="Arial" w:hAnsi="Arial" w:cs="Arial"/>
          <w:color w:val="000000"/>
          <w:sz w:val="18"/>
          <w:szCs w:val="18"/>
          <w:u w:val="single"/>
        </w:rPr>
        <w:t>ki za daljše infektivne ali ostre medicinske pripomočke</w:t>
      </w:r>
    </w:p>
    <w:p w14:paraId="1FA9BAF3" w14:textId="31C9414A" w:rsidR="00791265" w:rsidRDefault="00B22101" w:rsidP="00B16010">
      <w:pPr>
        <w:spacing w:before="225" w:after="225" w:line="240" w:lineRule="auto"/>
      </w:pPr>
      <w:r>
        <w:rPr>
          <w:rFonts w:ascii="Arial" w:hAnsi="Arial" w:cs="Arial"/>
          <w:color w:val="000000"/>
          <w:sz w:val="18"/>
          <w:szCs w:val="18"/>
        </w:rPr>
        <w:t>UN certificirani zabojni</w:t>
      </w:r>
      <w:r>
        <w:rPr>
          <w:rFonts w:ascii="Arial" w:hAnsi="Arial" w:cs="Arial"/>
          <w:color w:val="000000"/>
          <w:sz w:val="18"/>
          <w:szCs w:val="18"/>
        </w:rPr>
        <w:t>k mor</w:t>
      </w:r>
      <w:r>
        <w:rPr>
          <w:rFonts w:ascii="Arial" w:hAnsi="Arial" w:cs="Arial"/>
          <w:color w:val="000000"/>
          <w:sz w:val="18"/>
          <w:szCs w:val="18"/>
        </w:rPr>
        <w:t>a izpolnjevati naslednje zahteve:</w:t>
      </w:r>
    </w:p>
    <w:tbl>
      <w:tblPr>
        <w:tblStyle w:val="NormalTablePHPDOCX"/>
        <w:tblW w:w="5000" w:type="pct"/>
        <w:tblInd w:w="108" w:type="dxa"/>
        <w:tblLook w:val="04A0" w:firstRow="1" w:lastRow="0" w:firstColumn="1" w:lastColumn="0" w:noHBand="0" w:noVBand="1"/>
      </w:tblPr>
      <w:tblGrid>
        <w:gridCol w:w="9070"/>
      </w:tblGrid>
      <w:tr w:rsidR="00791265" w14:paraId="450BB38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91265" w14:paraId="7FFAFFC2" w14:textId="77777777">
              <w:tc>
                <w:tcPr>
                  <w:tcW w:w="0" w:type="auto"/>
                  <w:tcMar>
                    <w:top w:w="0" w:type="auto"/>
                    <w:bottom w:w="0" w:type="auto"/>
                  </w:tcMar>
                </w:tcPr>
                <w:p w14:paraId="4D75CA0D"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biti namenjen zbiranju ostrih infektivnih in neinfektivnih predmetov,</w:t>
                  </w:r>
                </w:p>
                <w:p w14:paraId="3AD54364"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biti okolju prijaznega materiala,</w:t>
                  </w:r>
                </w:p>
                <w:p w14:paraId="22873809" w14:textId="41626358"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pri uničevanju/sežigu zabojni</w:t>
                  </w:r>
                  <w:r>
                    <w:rPr>
                      <w:rFonts w:ascii="Arial" w:hAnsi="Arial" w:cs="Arial"/>
                      <w:color w:val="000000"/>
                      <w:position w:val="-2"/>
                      <w:sz w:val="18"/>
                      <w:szCs w:val="18"/>
                    </w:rPr>
                    <w:t>kov ne smejo izhajati okolju škodljive snovi,</w:t>
                  </w:r>
                </w:p>
                <w:p w14:paraId="387D698B"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biti stabilen na ravni povr</w:t>
                  </w:r>
                  <w:r>
                    <w:rPr>
                      <w:rFonts w:ascii="Arial" w:hAnsi="Arial" w:cs="Arial"/>
                      <w:color w:val="000000"/>
                      <w:position w:val="-2"/>
                      <w:sz w:val="18"/>
                      <w:szCs w:val="18"/>
                    </w:rPr>
                    <w:t>šini,</w:t>
                  </w:r>
                </w:p>
                <w:p w14:paraId="3E46BCC8"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zgornji del (pokrov) mora biti z mehanizmom za zapiranje, ki je del pokrova (ne sme biti povezan zgolj s eno tanko PVC vrvico),</w:t>
                  </w:r>
                </w:p>
                <w:p w14:paraId="3AC522D7"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biti opremljen z dobro vidno oznako o maksimalnem nivoju polnjenja,</w:t>
                  </w:r>
                </w:p>
                <w:p w14:paraId="37D6784F"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biti brez ostrih robov,</w:t>
                  </w:r>
                </w:p>
                <w:p w14:paraId="39D23F3F"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odprtina mora biti d</w:t>
                  </w:r>
                  <w:r>
                    <w:rPr>
                      <w:rFonts w:ascii="Arial" w:hAnsi="Arial" w:cs="Arial"/>
                      <w:color w:val="000000"/>
                      <w:position w:val="-2"/>
                      <w:sz w:val="18"/>
                      <w:szCs w:val="18"/>
                    </w:rPr>
                    <w:t>ovolj velika za neovirano odlaganje odpadkov,</w:t>
                  </w:r>
                </w:p>
                <w:p w14:paraId="51D137D7"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odprtina za odlaganje mora imeti zatič za snemanje igel različnih proizvajalcev,</w:t>
                  </w:r>
                </w:p>
                <w:p w14:paraId="625818C8"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imeti tako konstrukcijo vhodnega mehanizma, ki onemogoča raztresanje shranjenih odpadkov,</w:t>
                  </w:r>
                </w:p>
                <w:p w14:paraId="68BB9D26"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končno zapiranje mora biti takšno,</w:t>
                  </w:r>
                  <w:r>
                    <w:rPr>
                      <w:rFonts w:ascii="Arial" w:hAnsi="Arial" w:cs="Arial"/>
                      <w:color w:val="000000"/>
                      <w:position w:val="-2"/>
                      <w:sz w:val="18"/>
                      <w:szCs w:val="18"/>
                    </w:rPr>
                    <w:t xml:space="preserve"> da zabojnika ni mogoče več odpreti,</w:t>
                  </w:r>
                </w:p>
                <w:p w14:paraId="0088BB9C" w14:textId="1CE4E595"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imeti zapiralni mehanizem, ki onemogoča poškodbe uporabnika zabojni</w:t>
                  </w:r>
                  <w:r>
                    <w:rPr>
                      <w:rFonts w:ascii="Arial" w:hAnsi="Arial" w:cs="Arial"/>
                      <w:color w:val="000000"/>
                      <w:position w:val="-2"/>
                      <w:sz w:val="18"/>
                      <w:szCs w:val="18"/>
                    </w:rPr>
                    <w:t>ka,</w:t>
                  </w:r>
                </w:p>
                <w:p w14:paraId="18920C5E"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mora imeti opozorilno oznako, ki je trajna,</w:t>
                  </w:r>
                </w:p>
                <w:p w14:paraId="35F12A92" w14:textId="77777777" w:rsidR="00791265" w:rsidRDefault="00B22101" w:rsidP="00B16010">
                  <w:pPr>
                    <w:numPr>
                      <w:ilvl w:val="0"/>
                      <w:numId w:val="17"/>
                    </w:numPr>
                    <w:rPr>
                      <w:rFonts w:ascii="Arial" w:hAnsi="Arial" w:cs="Arial"/>
                      <w:color w:val="000000"/>
                      <w:sz w:val="18"/>
                      <w:szCs w:val="18"/>
                    </w:rPr>
                  </w:pPr>
                  <w:r>
                    <w:rPr>
                      <w:rFonts w:ascii="Arial" w:hAnsi="Arial" w:cs="Arial"/>
                      <w:color w:val="000000"/>
                      <w:position w:val="-2"/>
                      <w:sz w:val="18"/>
                      <w:szCs w:val="18"/>
                    </w:rPr>
                    <w:t>zagotavljati mora možnost za samostojni transport.</w:t>
                  </w:r>
                </w:p>
              </w:tc>
            </w:tr>
          </w:tbl>
          <w:p w14:paraId="5B32C064" w14:textId="77777777" w:rsidR="00791265" w:rsidRDefault="00791265" w:rsidP="00B16010"/>
        </w:tc>
      </w:tr>
    </w:tbl>
    <w:p w14:paraId="6CF38E98" w14:textId="3B8485C6" w:rsidR="00791265" w:rsidRDefault="00B22101" w:rsidP="00B16010">
      <w:pPr>
        <w:spacing w:before="225" w:after="225" w:line="240" w:lineRule="auto"/>
      </w:pPr>
      <w:r>
        <w:rPr>
          <w:rFonts w:ascii="Arial" w:hAnsi="Arial" w:cs="Arial"/>
          <w:color w:val="000000"/>
          <w:sz w:val="18"/>
          <w:szCs w:val="18"/>
        </w:rPr>
        <w:t>Zabojni</w:t>
      </w:r>
      <w:r>
        <w:rPr>
          <w:rFonts w:ascii="Arial" w:hAnsi="Arial" w:cs="Arial"/>
          <w:color w:val="000000"/>
          <w:sz w:val="18"/>
          <w:szCs w:val="18"/>
        </w:rPr>
        <w:t>ki iz podsklopov od 1. do 6. morajo biti opremljeni tudi z nalepko ali tiskom, kot je razvidno iz Priloge 1 razpisne dokumentacije. Velikost tiska ali nalepke mora biti prilagojena velikosti zabojni</w:t>
      </w:r>
      <w:r>
        <w:rPr>
          <w:rFonts w:ascii="Arial" w:hAnsi="Arial" w:cs="Arial"/>
          <w:color w:val="000000"/>
          <w:sz w:val="18"/>
          <w:szCs w:val="18"/>
        </w:rPr>
        <w:t>ka. Nalepka ali tisk na zabojni</w:t>
      </w:r>
      <w:r>
        <w:rPr>
          <w:rFonts w:ascii="Arial" w:hAnsi="Arial" w:cs="Arial"/>
          <w:color w:val="000000"/>
          <w:sz w:val="18"/>
          <w:szCs w:val="18"/>
        </w:rPr>
        <w:t>ku mora omogočati</w:t>
      </w:r>
      <w:r>
        <w:rPr>
          <w:rFonts w:ascii="Arial" w:hAnsi="Arial" w:cs="Arial"/>
          <w:color w:val="000000"/>
          <w:sz w:val="18"/>
          <w:szCs w:val="18"/>
        </w:rPr>
        <w:t xml:space="preserve"> pisanje z alkoholnim flomastrom (napisano se pri rokovanju zabojni</w:t>
      </w:r>
      <w:r>
        <w:rPr>
          <w:rFonts w:ascii="Arial" w:hAnsi="Arial" w:cs="Arial"/>
          <w:color w:val="000000"/>
          <w:sz w:val="18"/>
          <w:szCs w:val="18"/>
        </w:rPr>
        <w:t>kom ne sme brisati oz. razmazati).</w:t>
      </w:r>
    </w:p>
    <w:p w14:paraId="56B258C6" w14:textId="77777777" w:rsidR="00791265" w:rsidRDefault="00B22101" w:rsidP="00B16010">
      <w:pPr>
        <w:spacing w:before="225" w:after="225" w:line="240" w:lineRule="auto"/>
      </w:pPr>
      <w:r>
        <w:rPr>
          <w:rFonts w:ascii="Arial" w:hAnsi="Arial" w:cs="Arial"/>
          <w:color w:val="000000"/>
          <w:sz w:val="18"/>
          <w:szCs w:val="18"/>
        </w:rPr>
        <w:t>V primeru, da ponudnik ponuja zabojnike za odpadke mora k ponudbi obvezno priložiti prospektni material in tehnične specifikacije za ponujeno blaga. </w:t>
      </w:r>
    </w:p>
    <w:p w14:paraId="13049201" w14:textId="77777777" w:rsidR="00791265" w:rsidRDefault="00B22101" w:rsidP="00B16010">
      <w:pPr>
        <w:spacing w:before="225" w:after="225" w:line="240" w:lineRule="auto"/>
      </w:pPr>
      <w:r>
        <w:rPr>
          <w:rFonts w:ascii="Arial" w:hAnsi="Arial" w:cs="Arial"/>
          <w:color w:val="000000"/>
          <w:sz w:val="18"/>
          <w:szCs w:val="18"/>
        </w:rPr>
        <w:t xml:space="preserve">3. </w:t>
      </w:r>
      <w:r>
        <w:rPr>
          <w:rFonts w:ascii="Arial" w:hAnsi="Arial" w:cs="Arial"/>
          <w:color w:val="000000"/>
          <w:sz w:val="18"/>
          <w:szCs w:val="18"/>
        </w:rPr>
        <w:t>Ogled prevzemnega mesta odpadka</w:t>
      </w:r>
    </w:p>
    <w:p w14:paraId="3161DD52" w14:textId="1AE5D785" w:rsidR="00791265" w:rsidRDefault="00B22101" w:rsidP="00B16010">
      <w:pPr>
        <w:spacing w:before="225" w:after="225" w:line="240" w:lineRule="auto"/>
      </w:pPr>
      <w:r>
        <w:rPr>
          <w:rFonts w:ascii="Arial" w:hAnsi="Arial" w:cs="Arial"/>
          <w:color w:val="000000"/>
          <w:sz w:val="18"/>
          <w:szCs w:val="18"/>
        </w:rPr>
        <w:t xml:space="preserve">Sestanek s potencialnimi ponudniki in ogled lokacije prevzemnega mesta odpadkov bo dne </w:t>
      </w:r>
      <w:r w:rsidR="00077319">
        <w:rPr>
          <w:rFonts w:ascii="Arial" w:hAnsi="Arial" w:cs="Arial"/>
          <w:color w:val="000000"/>
          <w:sz w:val="18"/>
          <w:szCs w:val="18"/>
        </w:rPr>
        <w:t>1.08.2023</w:t>
      </w:r>
      <w:r>
        <w:rPr>
          <w:rFonts w:ascii="Arial" w:hAnsi="Arial" w:cs="Arial"/>
          <w:color w:val="000000"/>
          <w:sz w:val="18"/>
          <w:szCs w:val="18"/>
        </w:rPr>
        <w:t xml:space="preserve"> ali </w:t>
      </w:r>
      <w:r w:rsidR="00077319">
        <w:rPr>
          <w:rFonts w:ascii="Arial" w:hAnsi="Arial" w:cs="Arial"/>
          <w:color w:val="000000"/>
          <w:sz w:val="18"/>
          <w:szCs w:val="18"/>
        </w:rPr>
        <w:t>3.08.2023</w:t>
      </w:r>
      <w:r>
        <w:rPr>
          <w:rFonts w:ascii="Arial" w:hAnsi="Arial" w:cs="Arial"/>
          <w:color w:val="000000"/>
          <w:sz w:val="18"/>
          <w:szCs w:val="18"/>
        </w:rPr>
        <w:t xml:space="preserve"> ob 11.uri. </w:t>
      </w:r>
    </w:p>
    <w:p w14:paraId="12746C08" w14:textId="77777777" w:rsidR="00791265" w:rsidRDefault="00B22101" w:rsidP="00B16010">
      <w:pPr>
        <w:spacing w:before="225" w:after="225" w:line="240" w:lineRule="auto"/>
      </w:pPr>
      <w:r>
        <w:rPr>
          <w:rFonts w:ascii="Arial" w:hAnsi="Arial" w:cs="Arial"/>
          <w:color w:val="000000"/>
          <w:sz w:val="18"/>
          <w:szCs w:val="18"/>
        </w:rPr>
        <w:t>Ogled prevzemnega mesta odpadkov je zaželjen. Kontaktna oseba s strani naročnika Ingrid Jaklič, odgovo</w:t>
      </w:r>
      <w:r>
        <w:rPr>
          <w:rFonts w:ascii="Arial" w:hAnsi="Arial" w:cs="Arial"/>
          <w:color w:val="000000"/>
          <w:sz w:val="18"/>
          <w:szCs w:val="18"/>
        </w:rPr>
        <w:t>rni sanitarni inženir za bolnišnično higieno, tel.: 041 576 068.</w:t>
      </w:r>
    </w:p>
    <w:p w14:paraId="17612F33" w14:textId="77777777" w:rsidR="00791265" w:rsidRDefault="00791265" w:rsidP="00B16010">
      <w:pPr>
        <w:sectPr w:rsidR="00791265" w:rsidSect="00D931BF">
          <w:pgSz w:w="11906" w:h="16838"/>
          <w:pgMar w:top="1418" w:right="1418" w:bottom="1418" w:left="1418" w:header="567" w:footer="680" w:gutter="0"/>
          <w:cols w:space="708"/>
          <w:docGrid w:linePitch="360"/>
        </w:sectPr>
      </w:pPr>
    </w:p>
    <w:p w14:paraId="065C652A" w14:textId="77777777" w:rsidR="00827BFC" w:rsidRPr="00A17BFF" w:rsidRDefault="00B2210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1A1A120" w14:textId="77777777" w:rsidR="00827BFC" w:rsidRPr="00A17BFF" w:rsidRDefault="00B22101" w:rsidP="00827BFC">
      <w:pPr>
        <w:pStyle w:val="Paragraf"/>
        <w:rPr>
          <w:rFonts w:ascii="Arial" w:hAnsi="Arial" w:cs="Arial"/>
        </w:rPr>
      </w:pPr>
    </w:p>
    <w:p w14:paraId="50AF0A30" w14:textId="77777777" w:rsidR="00791265" w:rsidRDefault="00B2210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w:t>
      </w:r>
      <w:r>
        <w:rPr>
          <w:rFonts w:ascii="Arial" w:hAnsi="Arial" w:cs="Arial"/>
          <w:color w:val="000000"/>
          <w:sz w:val="18"/>
          <w:szCs w:val="18"/>
        </w:rPr>
        <w:t>o označeno.</w:t>
      </w:r>
    </w:p>
    <w:p w14:paraId="6626AACD" w14:textId="77777777" w:rsidR="00791265" w:rsidRDefault="00B2210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47372BB" w14:textId="77777777" w:rsidR="00791265" w:rsidRDefault="00B22101">
      <w:pPr>
        <w:spacing w:before="225" w:after="225" w:line="240" w:lineRule="auto"/>
        <w:jc w:val="both"/>
      </w:pPr>
      <w:r>
        <w:rPr>
          <w:rFonts w:ascii="Arial" w:hAnsi="Arial" w:cs="Arial"/>
          <w:color w:val="000000"/>
          <w:sz w:val="18"/>
          <w:szCs w:val="18"/>
        </w:rPr>
        <w:t>Navedeni dokumenti morajo b</w:t>
      </w:r>
      <w:r>
        <w:rPr>
          <w:rFonts w:ascii="Arial" w:hAnsi="Arial" w:cs="Arial"/>
          <w:color w:val="000000"/>
          <w:sz w:val="18"/>
          <w:szCs w:val="18"/>
        </w:rPr>
        <w:t xml:space="preserve">iti izpolnjeni, kot to zahtevajo navodila obrazca ali to iz njihovega besedila izhaja. V primeru, če ponudnik posameznega zahtevanega dokumenta ne predloži (oziroma ga ne predloži na poziv naročnika, če je takšen poziv mogoč na podlagi določil ZJN-3), ali </w:t>
      </w:r>
      <w:r>
        <w:rPr>
          <w:rFonts w:ascii="Arial" w:hAnsi="Arial" w:cs="Arial"/>
          <w:color w:val="000000"/>
          <w:sz w:val="18"/>
          <w:szCs w:val="18"/>
        </w:rPr>
        <w:t>pa bo predloženi dokument v nasprotju z zahtevami razpisne dokumentacije, bo naročnik tako ponudbo zavrnil kot nedopustno.</w:t>
      </w:r>
    </w:p>
    <w:p w14:paraId="0C055E3B" w14:textId="77777777" w:rsidR="00791265" w:rsidRDefault="00B2210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w:t>
      </w:r>
      <w:r>
        <w:rPr>
          <w:rFonts w:ascii="Arial" w:hAnsi="Arial" w:cs="Arial"/>
          <w:color w:val="000000"/>
          <w:sz w:val="18"/>
          <w:szCs w:val="18"/>
        </w:rPr>
        <w:t>kumentacije oštevilčene z zaporednimi številkami.</w:t>
      </w:r>
    </w:p>
    <w:p w14:paraId="44FCBF4C" w14:textId="77777777" w:rsidR="00724169" w:rsidRPr="00A17BFF" w:rsidRDefault="00B22101"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91265" w14:paraId="001002C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43937D" w14:textId="77777777" w:rsidR="00791265" w:rsidRDefault="00B2210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7DE3D2" w14:textId="77777777" w:rsidR="00791265" w:rsidRDefault="00B2210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99DF15" w14:textId="77777777" w:rsidR="00791265" w:rsidRDefault="00B22101">
            <w:pPr>
              <w:jc w:val="center"/>
            </w:pPr>
            <w:r>
              <w:rPr>
                <w:rFonts w:ascii="Arial" w:hAnsi="Arial" w:cs="Arial"/>
                <w:b/>
                <w:bCs/>
                <w:color w:val="000000"/>
                <w:position w:val="-3"/>
                <w:sz w:val="20"/>
                <w:szCs w:val="20"/>
                <w:shd w:val="clear" w:color="auto" w:fill="AAAAAA"/>
              </w:rPr>
              <w:t>Opombe</w:t>
            </w:r>
          </w:p>
        </w:tc>
      </w:tr>
      <w:tr w:rsidR="00791265" w14:paraId="750FC8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706C1" w14:textId="77777777" w:rsidR="00791265" w:rsidRDefault="00B2210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ABCA9" w14:textId="77777777" w:rsidR="00791265" w:rsidRDefault="00B22101">
            <w:r>
              <w:rPr>
                <w:rFonts w:ascii="Arial" w:hAnsi="Arial" w:cs="Arial"/>
                <w:color w:val="000000"/>
                <w:position w:val="-2"/>
                <w:sz w:val="18"/>
                <w:szCs w:val="18"/>
              </w:rPr>
              <w:t>Ponudba</w:t>
            </w:r>
          </w:p>
          <w:p w14:paraId="0E84566A"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3CD18" w14:textId="77777777" w:rsidR="00791265" w:rsidRDefault="00B22101">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791265" w14:paraId="04E927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CFBCA" w14:textId="77777777" w:rsidR="00791265" w:rsidRDefault="00B2210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46CF1" w14:textId="77777777" w:rsidR="00791265" w:rsidRDefault="00B22101">
            <w:r>
              <w:rPr>
                <w:rFonts w:ascii="Arial" w:hAnsi="Arial" w:cs="Arial"/>
                <w:color w:val="000000"/>
                <w:position w:val="-2"/>
                <w:sz w:val="18"/>
                <w:szCs w:val="18"/>
              </w:rPr>
              <w:t>Krovna izjava</w:t>
            </w:r>
          </w:p>
          <w:p w14:paraId="52643D6E"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583AB" w14:textId="77777777" w:rsidR="00791265" w:rsidRDefault="00B22101">
            <w:pPr>
              <w:spacing w:before="135" w:after="135"/>
              <w:jc w:val="both"/>
              <w:textAlignment w:val="center"/>
            </w:pPr>
            <w:r>
              <w:rPr>
                <w:rFonts w:ascii="Arial" w:hAnsi="Arial" w:cs="Arial"/>
                <w:color w:val="000000"/>
                <w:position w:val="-2"/>
                <w:sz w:val="18"/>
                <w:szCs w:val="18"/>
              </w:rPr>
              <w:t>Izpolnjen, podpisan in žigosan.</w:t>
            </w:r>
          </w:p>
        </w:tc>
      </w:tr>
      <w:tr w:rsidR="00791265" w14:paraId="767F2E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657B8" w14:textId="77777777" w:rsidR="00791265" w:rsidRDefault="00B2210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03AC9" w14:textId="77777777" w:rsidR="00791265" w:rsidRDefault="00B22101">
            <w:r>
              <w:rPr>
                <w:rFonts w:ascii="Arial" w:hAnsi="Arial" w:cs="Arial"/>
                <w:color w:val="000000"/>
                <w:position w:val="-2"/>
                <w:sz w:val="18"/>
                <w:szCs w:val="18"/>
              </w:rPr>
              <w:t>ESPD</w:t>
            </w:r>
          </w:p>
          <w:p w14:paraId="715BFE1E"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0C194" w14:textId="77777777" w:rsidR="00791265" w:rsidRDefault="00B22101">
            <w:pPr>
              <w:spacing w:before="135" w:after="135"/>
              <w:jc w:val="both"/>
              <w:textAlignment w:val="center"/>
            </w:pPr>
            <w:r>
              <w:rPr>
                <w:rFonts w:ascii="Arial" w:hAnsi="Arial" w:cs="Arial"/>
                <w:color w:val="000000"/>
                <w:position w:val="-2"/>
                <w:sz w:val="18"/>
                <w:szCs w:val="18"/>
              </w:rPr>
              <w:t>Izpolnjen .xml, uvoziti v e-Oddajo</w:t>
            </w:r>
          </w:p>
        </w:tc>
      </w:tr>
      <w:tr w:rsidR="00791265" w14:paraId="695B48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C0F81" w14:textId="77777777" w:rsidR="00791265" w:rsidRDefault="00B2210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B8B86" w14:textId="77777777" w:rsidR="00791265" w:rsidRDefault="00B22101">
            <w:r>
              <w:rPr>
                <w:rFonts w:ascii="Arial" w:hAnsi="Arial" w:cs="Arial"/>
                <w:color w:val="000000"/>
                <w:position w:val="-2"/>
                <w:sz w:val="18"/>
                <w:szCs w:val="18"/>
              </w:rPr>
              <w:t>Izjava gospodarskega subjekta in pooblastilo za pridobitev podatkov iz kazenske evidence</w:t>
            </w:r>
          </w:p>
          <w:p w14:paraId="7F746E57"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9F791" w14:textId="77777777" w:rsidR="00791265" w:rsidRDefault="00B22101">
            <w:pPr>
              <w:spacing w:before="135" w:after="135"/>
              <w:jc w:val="both"/>
              <w:textAlignment w:val="center"/>
            </w:pPr>
            <w:r>
              <w:rPr>
                <w:rFonts w:ascii="Arial" w:hAnsi="Arial" w:cs="Arial"/>
                <w:color w:val="000000"/>
                <w:position w:val="-2"/>
                <w:sz w:val="18"/>
                <w:szCs w:val="18"/>
              </w:rPr>
              <w:t>Izpolnjen, podpisan in žigosan.</w:t>
            </w:r>
          </w:p>
        </w:tc>
      </w:tr>
      <w:tr w:rsidR="00791265" w14:paraId="0B47CD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C994C" w14:textId="77777777" w:rsidR="00791265" w:rsidRDefault="00B2210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1E63B" w14:textId="77777777" w:rsidR="00791265" w:rsidRDefault="00B22101">
            <w:r>
              <w:rPr>
                <w:rFonts w:ascii="Arial" w:hAnsi="Arial" w:cs="Arial"/>
                <w:color w:val="000000"/>
                <w:position w:val="-2"/>
                <w:sz w:val="18"/>
                <w:szCs w:val="18"/>
              </w:rPr>
              <w:t>Seznam članov organov in zastopnikov gospodarskega subjekta</w:t>
            </w:r>
          </w:p>
          <w:p w14:paraId="31AA3562"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EC32C" w14:textId="77777777" w:rsidR="00791265" w:rsidRDefault="00B22101">
            <w:pPr>
              <w:spacing w:before="135" w:after="135"/>
              <w:jc w:val="both"/>
              <w:textAlignment w:val="center"/>
            </w:pPr>
            <w:r>
              <w:rPr>
                <w:rFonts w:ascii="Arial" w:hAnsi="Arial" w:cs="Arial"/>
                <w:color w:val="000000"/>
                <w:position w:val="-2"/>
                <w:sz w:val="18"/>
                <w:szCs w:val="18"/>
              </w:rPr>
              <w:t>Izpolnjen, podpisan in žigosan. </w:t>
            </w:r>
          </w:p>
          <w:p w14:paraId="3C224F45" w14:textId="77777777" w:rsidR="00791265" w:rsidRDefault="00B2210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91265" w14:paraId="38EF222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81423" w14:textId="77777777" w:rsidR="00791265" w:rsidRDefault="00B2210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97129" w14:textId="77777777" w:rsidR="00791265" w:rsidRDefault="00B22101">
            <w:r>
              <w:rPr>
                <w:rFonts w:ascii="Arial" w:hAnsi="Arial" w:cs="Arial"/>
                <w:color w:val="000000"/>
                <w:position w:val="-2"/>
                <w:sz w:val="18"/>
                <w:szCs w:val="18"/>
              </w:rPr>
              <w:t>Vzorec menične izjave za dobro izvedbo</w:t>
            </w:r>
          </w:p>
          <w:p w14:paraId="098701B2"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8CE4D" w14:textId="77777777" w:rsidR="00791265" w:rsidRDefault="00B22101">
            <w:pPr>
              <w:spacing w:before="135" w:after="135"/>
              <w:jc w:val="both"/>
              <w:textAlignment w:val="center"/>
            </w:pPr>
            <w:r>
              <w:rPr>
                <w:rFonts w:ascii="Arial" w:hAnsi="Arial" w:cs="Arial"/>
                <w:color w:val="000000"/>
                <w:position w:val="-2"/>
                <w:sz w:val="18"/>
                <w:szCs w:val="18"/>
              </w:rPr>
              <w:t>Parafiran.</w:t>
            </w:r>
          </w:p>
        </w:tc>
      </w:tr>
      <w:tr w:rsidR="00791265" w14:paraId="7E6EA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D5B1A" w14:textId="77777777" w:rsidR="00791265" w:rsidRDefault="00B2210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CCBBD" w14:textId="77777777" w:rsidR="00791265" w:rsidRDefault="00B22101">
            <w:r>
              <w:rPr>
                <w:rFonts w:ascii="Arial" w:hAnsi="Arial" w:cs="Arial"/>
                <w:color w:val="000000"/>
                <w:position w:val="-2"/>
                <w:sz w:val="18"/>
                <w:szCs w:val="18"/>
              </w:rPr>
              <w:t>Izjava zastopnika podizvajalca v zvezi z izpolnjevanjem obveznih pogojev za podizvajalce</w:t>
            </w:r>
          </w:p>
          <w:p w14:paraId="2C40DC97"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B58E8" w14:textId="77777777" w:rsidR="00791265" w:rsidRDefault="00B22101">
            <w:pPr>
              <w:spacing w:before="135" w:after="135"/>
              <w:jc w:val="both"/>
              <w:textAlignment w:val="center"/>
            </w:pPr>
            <w:r>
              <w:rPr>
                <w:rFonts w:ascii="Arial" w:hAnsi="Arial" w:cs="Arial"/>
                <w:color w:val="000000"/>
                <w:position w:val="-2"/>
                <w:sz w:val="18"/>
                <w:szCs w:val="18"/>
              </w:rPr>
              <w:t>Izpolnjen, podpisan in žigosan.</w:t>
            </w:r>
          </w:p>
        </w:tc>
      </w:tr>
      <w:tr w:rsidR="00791265" w14:paraId="5C534D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B7CBF" w14:textId="77777777" w:rsidR="00791265" w:rsidRDefault="00B2210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DA7D7" w14:textId="77777777" w:rsidR="00791265" w:rsidRDefault="00B22101">
            <w:r>
              <w:rPr>
                <w:rFonts w:ascii="Arial" w:hAnsi="Arial" w:cs="Arial"/>
                <w:color w:val="000000"/>
                <w:position w:val="-2"/>
                <w:sz w:val="18"/>
                <w:szCs w:val="18"/>
              </w:rPr>
              <w:t>Izjava podizvajalca</w:t>
            </w:r>
          </w:p>
          <w:p w14:paraId="4BECD811"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9F2C5" w14:textId="77777777" w:rsidR="00791265" w:rsidRDefault="00B22101">
            <w:pPr>
              <w:spacing w:before="135" w:after="135"/>
              <w:jc w:val="both"/>
              <w:textAlignment w:val="center"/>
            </w:pPr>
            <w:r>
              <w:rPr>
                <w:rFonts w:ascii="Arial" w:hAnsi="Arial" w:cs="Arial"/>
                <w:color w:val="000000"/>
                <w:position w:val="-2"/>
                <w:sz w:val="18"/>
                <w:szCs w:val="18"/>
              </w:rPr>
              <w:t>Izpolnjen, podpisan in žigosan.</w:t>
            </w:r>
          </w:p>
        </w:tc>
      </w:tr>
      <w:tr w:rsidR="00791265" w14:paraId="05472B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965BB" w14:textId="77777777" w:rsidR="00791265" w:rsidRDefault="00B22101">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79D9" w14:textId="77777777" w:rsidR="00791265" w:rsidRDefault="00B22101">
            <w:r>
              <w:rPr>
                <w:rFonts w:ascii="Arial" w:hAnsi="Arial" w:cs="Arial"/>
                <w:color w:val="000000"/>
                <w:position w:val="-2"/>
                <w:sz w:val="18"/>
                <w:szCs w:val="18"/>
              </w:rPr>
              <w:t>Izjava o nastopu s podizvajalci</w:t>
            </w:r>
          </w:p>
          <w:p w14:paraId="415F352E"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7EAC9" w14:textId="77777777" w:rsidR="00791265" w:rsidRDefault="00B2210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791265" w14:paraId="28E701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4C75A" w14:textId="77777777" w:rsidR="00791265" w:rsidRDefault="00B2210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08031" w14:textId="77777777" w:rsidR="00791265" w:rsidRDefault="00B22101">
            <w:r>
              <w:rPr>
                <w:rFonts w:ascii="Arial" w:hAnsi="Arial" w:cs="Arial"/>
                <w:color w:val="000000"/>
                <w:position w:val="-2"/>
                <w:sz w:val="18"/>
                <w:szCs w:val="18"/>
              </w:rPr>
              <w:t>Izjava o lastniških deležih</w:t>
            </w:r>
          </w:p>
          <w:p w14:paraId="4C82AFFE"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67518" w14:textId="77777777" w:rsidR="00791265" w:rsidRDefault="00B22101">
            <w:pPr>
              <w:spacing w:before="135" w:after="135"/>
              <w:jc w:val="both"/>
              <w:textAlignment w:val="center"/>
            </w:pPr>
            <w:r>
              <w:rPr>
                <w:rFonts w:ascii="Arial" w:hAnsi="Arial" w:cs="Arial"/>
                <w:color w:val="000000"/>
                <w:position w:val="-2"/>
                <w:sz w:val="18"/>
                <w:szCs w:val="18"/>
              </w:rPr>
              <w:t>Izpolnjen, podpisan in žigosan</w:t>
            </w:r>
          </w:p>
        </w:tc>
      </w:tr>
      <w:tr w:rsidR="00791265" w14:paraId="18218B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FEF58" w14:textId="77777777" w:rsidR="00791265" w:rsidRDefault="00B2210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DCF7A" w14:textId="77777777" w:rsidR="00791265" w:rsidRDefault="00B22101">
            <w:r>
              <w:rPr>
                <w:rFonts w:ascii="Arial" w:hAnsi="Arial" w:cs="Arial"/>
                <w:color w:val="000000"/>
                <w:position w:val="-2"/>
                <w:sz w:val="18"/>
                <w:szCs w:val="18"/>
              </w:rPr>
              <w:t>Predračun - seznam razpisanega blaga ali storitev</w:t>
            </w:r>
          </w:p>
          <w:p w14:paraId="557D19E4"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71DDD" w14:textId="77777777" w:rsidR="00791265" w:rsidRDefault="00B22101">
            <w:pPr>
              <w:spacing w:before="135" w:after="135"/>
              <w:jc w:val="both"/>
              <w:textAlignment w:val="center"/>
            </w:pPr>
            <w:r>
              <w:rPr>
                <w:rFonts w:ascii="Arial" w:hAnsi="Arial" w:cs="Arial"/>
                <w:color w:val="000000"/>
                <w:position w:val="-2"/>
                <w:sz w:val="18"/>
                <w:szCs w:val="18"/>
              </w:rPr>
              <w:t>Predračun-seznam razpisanega b</w:t>
            </w:r>
            <w:r>
              <w:rPr>
                <w:rFonts w:ascii="Arial" w:hAnsi="Arial" w:cs="Arial"/>
                <w:color w:val="000000"/>
                <w:position w:val="-2"/>
                <w:sz w:val="18"/>
                <w:szCs w:val="18"/>
              </w:rPr>
              <w:t>laga ali storitev je sestavni del ponudbe. Ponudnik predračun predloži k ponudbi v pisni (scan) in v elektronski obliki (xls.). Pisna verzija predračuna mora biti izpolnjena, podpisana in ožigosana (vsak list posebej) in naložena v razdelek "Predračun".  E</w:t>
            </w:r>
            <w:r>
              <w:rPr>
                <w:rFonts w:ascii="Arial" w:hAnsi="Arial" w:cs="Arial"/>
                <w:color w:val="000000"/>
                <w:position w:val="-2"/>
                <w:sz w:val="18"/>
                <w:szCs w:val="18"/>
              </w:rPr>
              <w:t>lektronska oblika mora biti priložena v razdelek "Drugi dokumenti".</w:t>
            </w:r>
          </w:p>
        </w:tc>
      </w:tr>
      <w:tr w:rsidR="00791265" w14:paraId="07AE7F4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EE939" w14:textId="77777777" w:rsidR="00791265" w:rsidRDefault="00B2210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62891" w14:textId="77777777" w:rsidR="00791265" w:rsidRDefault="00B22101">
            <w:r>
              <w:rPr>
                <w:rFonts w:ascii="Arial" w:hAnsi="Arial" w:cs="Arial"/>
                <w:color w:val="000000"/>
                <w:position w:val="-2"/>
                <w:sz w:val="18"/>
                <w:szCs w:val="18"/>
              </w:rPr>
              <w:t>Vzorec pogodbe: Pogodba o izvedbi storitev .</w:t>
            </w:r>
          </w:p>
          <w:p w14:paraId="1C6F1BFE" w14:textId="77777777" w:rsidR="00791265" w:rsidRDefault="00791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1A687" w14:textId="77777777" w:rsidR="00791265" w:rsidRDefault="00B22101">
            <w:pPr>
              <w:spacing w:before="135" w:after="135"/>
              <w:jc w:val="both"/>
              <w:textAlignment w:val="center"/>
            </w:pPr>
            <w:r>
              <w:rPr>
                <w:rFonts w:ascii="Arial" w:hAnsi="Arial" w:cs="Arial"/>
                <w:color w:val="000000"/>
                <w:position w:val="-2"/>
                <w:sz w:val="18"/>
                <w:szCs w:val="18"/>
              </w:rPr>
              <w:t>Parafiran, podpisan in žigosan.</w:t>
            </w:r>
          </w:p>
        </w:tc>
      </w:tr>
    </w:tbl>
    <w:p w14:paraId="4C55B8E9" w14:textId="77777777" w:rsidR="00791265" w:rsidRDefault="00791265">
      <w:pPr>
        <w:sectPr w:rsidR="00791265" w:rsidSect="00D931BF">
          <w:pgSz w:w="11906" w:h="16838"/>
          <w:pgMar w:top="1418" w:right="1418" w:bottom="1418" w:left="1418" w:header="567" w:footer="680" w:gutter="0"/>
          <w:cols w:space="708"/>
          <w:docGrid w:linePitch="360"/>
        </w:sectPr>
      </w:pPr>
    </w:p>
    <w:p w14:paraId="0FA38EA0"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0A34AA6" w14:textId="77777777" w:rsidR="00252358" w:rsidRPr="00252358" w:rsidRDefault="00B22101" w:rsidP="00252358"/>
    <w:p w14:paraId="63737075"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EAE3482" w14:textId="77777777" w:rsidR="00EB2A75" w:rsidRDefault="00B22101" w:rsidP="00EB2A75">
      <w:pPr>
        <w:spacing w:after="120"/>
        <w:rPr>
          <w:rFonts w:ascii="Arial" w:hAnsi="Arial" w:cs="Arial"/>
        </w:rPr>
      </w:pPr>
    </w:p>
    <w:p w14:paraId="5C2150AB" w14:textId="5EB5C781" w:rsidR="00791265" w:rsidRDefault="00B2210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w:t>
      </w:r>
      <w:r>
        <w:rPr>
          <w:rFonts w:ascii="Arial" w:hAnsi="Arial" w:cs="Arial"/>
          <w:color w:val="000000"/>
          <w:sz w:val="18"/>
          <w:szCs w:val="18"/>
        </w:rPr>
        <w:t>« dajemo ponudbo, kot sledi:</w:t>
      </w:r>
    </w:p>
    <w:p w14:paraId="05208A1D" w14:textId="77777777" w:rsidR="00791265" w:rsidRDefault="00B2210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91265" w14:paraId="1FF2BDD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5F33C8" w14:textId="77777777" w:rsidR="00791265" w:rsidRDefault="00B2210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250CD" w14:textId="77777777" w:rsidR="00791265" w:rsidRDefault="00B22101">
            <w:r>
              <w:rPr>
                <w:rFonts w:ascii="Arial" w:hAnsi="Arial" w:cs="Arial"/>
                <w:color w:val="000000"/>
                <w:position w:val="-2"/>
                <w:sz w:val="18"/>
                <w:szCs w:val="18"/>
              </w:rPr>
              <w:t> </w:t>
            </w:r>
          </w:p>
        </w:tc>
      </w:tr>
      <w:tr w:rsidR="00791265" w14:paraId="239CB55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996C" w14:textId="77777777" w:rsidR="00791265" w:rsidRDefault="00B2210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29B4D" w14:textId="77777777" w:rsidR="00791265" w:rsidRDefault="00B22101">
            <w:r>
              <w:rPr>
                <w:rFonts w:ascii="Arial" w:hAnsi="Arial" w:cs="Arial"/>
                <w:color w:val="000000"/>
                <w:position w:val="-2"/>
                <w:sz w:val="18"/>
                <w:szCs w:val="18"/>
              </w:rPr>
              <w:t> </w:t>
            </w:r>
          </w:p>
        </w:tc>
      </w:tr>
    </w:tbl>
    <w:p w14:paraId="4DE662D6" w14:textId="77777777" w:rsidR="00791265" w:rsidRDefault="00B22101">
      <w:pPr>
        <w:spacing w:before="225" w:after="225" w:line="240" w:lineRule="auto"/>
        <w:jc w:val="both"/>
      </w:pPr>
      <w:r>
        <w:rPr>
          <w:rFonts w:ascii="Arial" w:hAnsi="Arial" w:cs="Arial"/>
          <w:color w:val="000000"/>
          <w:sz w:val="18"/>
          <w:szCs w:val="18"/>
        </w:rPr>
        <w:t>Ponudbo oddajamo (ustrezno označite):</w:t>
      </w:r>
    </w:p>
    <w:p w14:paraId="1A6A9279" w14:textId="77777777" w:rsidR="00791265" w:rsidRDefault="00B22101">
      <w:pPr>
        <w:spacing w:before="225" w:after="225" w:line="240" w:lineRule="auto"/>
        <w:jc w:val="both"/>
      </w:pPr>
      <w:r>
        <w:fldChar w:fldCharType="begin">
          <w:ffData>
            <w:name w:val="cbox164b4f22b244e6"/>
            <w:enabled/>
            <w:calcOnExit w:val="0"/>
            <w:checkBox>
              <w:sizeAuto/>
              <w:default w:val="0"/>
            </w:checkBox>
          </w:ffData>
        </w:fldChar>
      </w:r>
      <w:bookmarkStart w:id="0" w:name="cbox164b4f22b244e6"/>
      <w:r>
        <w:instrText xml:space="preserve"> FORMCHECKBOX </w:instrText>
      </w:r>
      <w:r>
        <w:fldChar w:fldCharType="separate"/>
      </w:r>
      <w:r>
        <w:fldChar w:fldCharType="end"/>
      </w:r>
      <w:bookmarkEnd w:id="0"/>
      <w:r>
        <w:rPr>
          <w:rFonts w:ascii="Arial" w:hAnsi="Arial" w:cs="Arial"/>
          <w:color w:val="000000"/>
          <w:sz w:val="18"/>
          <w:szCs w:val="18"/>
        </w:rPr>
        <w:t> samostojno</w:t>
      </w:r>
    </w:p>
    <w:p w14:paraId="0581E090" w14:textId="77777777" w:rsidR="00791265" w:rsidRDefault="00B22101">
      <w:pPr>
        <w:spacing w:before="225" w:after="225" w:line="240" w:lineRule="auto"/>
        <w:jc w:val="both"/>
      </w:pPr>
      <w:r>
        <w:fldChar w:fldCharType="begin">
          <w:ffData>
            <w:name w:val="cbox164b4f22b2485d"/>
            <w:enabled/>
            <w:calcOnExit w:val="0"/>
            <w:checkBox>
              <w:sizeAuto/>
              <w:default w:val="0"/>
            </w:checkBox>
          </w:ffData>
        </w:fldChar>
      </w:r>
      <w:bookmarkStart w:id="1" w:name="cbox164b4f22b2485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290950E" w14:textId="77777777" w:rsidR="00791265" w:rsidRDefault="00B22101">
      <w:pPr>
        <w:spacing w:before="225" w:after="225" w:line="240" w:lineRule="auto"/>
        <w:jc w:val="both"/>
      </w:pPr>
      <w:r>
        <w:fldChar w:fldCharType="begin">
          <w:ffData>
            <w:name w:val="cbox164b4f22b24b68"/>
            <w:enabled/>
            <w:calcOnExit w:val="0"/>
            <w:checkBox>
              <w:sizeAuto/>
              <w:default w:val="0"/>
            </w:checkBox>
          </w:ffData>
        </w:fldChar>
      </w:r>
      <w:bookmarkStart w:id="2" w:name="cbox164b4f22b24b68"/>
      <w:r>
        <w:instrText xml:space="preserve"> </w:instrText>
      </w:r>
      <w:r>
        <w:instrText xml:space="preserve">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FB32262" w14:textId="77777777" w:rsidR="00791265" w:rsidRDefault="00B22101">
      <w:pPr>
        <w:spacing w:before="225" w:after="225" w:line="240" w:lineRule="auto"/>
        <w:jc w:val="both"/>
      </w:pPr>
      <w:r>
        <w:fldChar w:fldCharType="begin">
          <w:ffData>
            <w:name w:val="cbox164b4f22b24e61"/>
            <w:enabled/>
            <w:calcOnExit w:val="0"/>
            <w:checkBox>
              <w:sizeAuto/>
              <w:default w:val="0"/>
            </w:checkBox>
          </w:ffData>
        </w:fldChar>
      </w:r>
      <w:bookmarkStart w:id="3" w:name="cbox164b4f22b24e6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63B03CE" w14:textId="77777777" w:rsidR="00791265" w:rsidRDefault="00B221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510DFFDA" w14:textId="77777777" w:rsidR="00791265" w:rsidRDefault="00B22101">
      <w:pPr>
        <w:spacing w:before="225" w:after="225" w:line="240" w:lineRule="auto"/>
        <w:jc w:val="both"/>
      </w:pPr>
      <w:r>
        <w:rPr>
          <w:rFonts w:ascii="Arial" w:hAnsi="Arial" w:cs="Arial"/>
          <w:b/>
          <w:bCs/>
          <w:color w:val="000000"/>
          <w:sz w:val="18"/>
          <w:szCs w:val="18"/>
        </w:rPr>
        <w:t>Ponudbena cena je razvidna v Predračunu-seznamu razpisanega blaga ali storitev, ki je sestavni del ponudbe, in sicer v pisni in elekt</w:t>
      </w:r>
      <w:r>
        <w:rPr>
          <w:rFonts w:ascii="Arial" w:hAnsi="Arial" w:cs="Arial"/>
          <w:b/>
          <w:bCs/>
          <w:color w:val="000000"/>
          <w:sz w:val="18"/>
          <w:szCs w:val="18"/>
        </w:rPr>
        <w:t>ronski obliki. Pisna verzija predračuna mora biti izpolnjena, podpisana in ožigosana (vsak list posebej) in v PDF obliki naložena v razdelek "Predračun". Elektronska oblika predračuna   (datoteka xls) mora biti  obvezno priložena v razdelek "Drugi dokument</w:t>
      </w:r>
      <w:r>
        <w:rPr>
          <w:rFonts w:ascii="Arial" w:hAnsi="Arial" w:cs="Arial"/>
          <w:b/>
          <w:bCs/>
          <w:color w:val="000000"/>
          <w:sz w:val="18"/>
          <w:szCs w:val="18"/>
        </w:rPr>
        <w:t>i". V primeru, odstopanja natisnjenega medija od prenosnega medija, bo naročnik upošteval natisnjen izvod.</w:t>
      </w:r>
    </w:p>
    <w:p w14:paraId="211D3E84" w14:textId="77777777" w:rsidR="00791265" w:rsidRDefault="00B2210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9F40C24" w14:textId="77777777" w:rsidR="00791265" w:rsidRDefault="00B22101">
      <w:pPr>
        <w:spacing w:before="225" w:after="225" w:line="240" w:lineRule="auto"/>
        <w:jc w:val="both"/>
      </w:pPr>
      <w:r>
        <w:rPr>
          <w:rFonts w:ascii="Arial" w:hAnsi="Arial" w:cs="Arial"/>
          <w:b/>
          <w:bCs/>
          <w:color w:val="000000"/>
          <w:sz w:val="18"/>
          <w:szCs w:val="18"/>
        </w:rPr>
        <w:t xml:space="preserve">III. Rok veljavnosti </w:t>
      </w:r>
      <w:r>
        <w:rPr>
          <w:rFonts w:ascii="Arial" w:hAnsi="Arial" w:cs="Arial"/>
          <w:b/>
          <w:bCs/>
          <w:color w:val="000000"/>
          <w:sz w:val="18"/>
          <w:szCs w:val="18"/>
        </w:rPr>
        <w:t>ponudb</w:t>
      </w:r>
      <w:r>
        <w:rPr>
          <w:rFonts w:ascii="Arial" w:hAnsi="Arial" w:cs="Arial"/>
          <w:color w:val="000000"/>
          <w:sz w:val="18"/>
          <w:szCs w:val="18"/>
        </w:rPr>
        <w:t>e Ponudba velja najmanj 180 dni od roka za predložitev ponudb.</w:t>
      </w:r>
    </w:p>
    <w:p w14:paraId="2282B824" w14:textId="77777777" w:rsidR="00791265" w:rsidRDefault="00B221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BDF08AF" w14:textId="77777777" w:rsidR="00791265" w:rsidRDefault="00B221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65CDF9E" w14:textId="77777777" w:rsidR="00791265" w:rsidRDefault="00B22101">
      <w:pPr>
        <w:spacing w:before="225" w:after="225" w:line="240" w:lineRule="auto"/>
        <w:jc w:val="both"/>
      </w:pPr>
      <w:r>
        <w:rPr>
          <w:rFonts w:ascii="Arial" w:hAnsi="Arial" w:cs="Arial"/>
          <w:color w:val="000000"/>
          <w:sz w:val="18"/>
          <w:szCs w:val="18"/>
        </w:rPr>
        <w:t>Plačila se opravijo na podlagi izdanih rač</w:t>
      </w:r>
      <w:r>
        <w:rPr>
          <w:rFonts w:ascii="Arial" w:hAnsi="Arial" w:cs="Arial"/>
          <w:color w:val="000000"/>
          <w:sz w:val="18"/>
          <w:szCs w:val="18"/>
        </w:rPr>
        <w:t>unov. Če ni z zakonom ali drugim predpisom določeno drugače, je rok plačila je 30 dni od datuma prejema računa. Roki plačil podizvajalcem so enaki kot za izvajalca.</w:t>
      </w:r>
    </w:p>
    <w:p w14:paraId="33FB7329" w14:textId="77777777" w:rsidR="00791265" w:rsidRDefault="00B22101">
      <w:pPr>
        <w:spacing w:before="225" w:after="225" w:line="240" w:lineRule="auto"/>
        <w:jc w:val="both"/>
      </w:pPr>
      <w:r>
        <w:rPr>
          <w:rFonts w:ascii="Arial" w:hAnsi="Arial" w:cs="Arial"/>
          <w:color w:val="000000"/>
          <w:sz w:val="18"/>
          <w:szCs w:val="18"/>
        </w:rPr>
        <w:t>Izvajalec izstavi račun v elektronski obliki (eRačun) preko spletnega portala UJPnet. Kot u</w:t>
      </w:r>
      <w:r>
        <w:rPr>
          <w:rFonts w:ascii="Arial" w:hAnsi="Arial" w:cs="Arial"/>
          <w:color w:val="000000"/>
          <w:sz w:val="18"/>
          <w:szCs w:val="18"/>
        </w:rPr>
        <w:t>radni prejem računa se šteje datum vnosa računa v sistem UJPnet.</w:t>
      </w:r>
    </w:p>
    <w:p w14:paraId="507DBFAA" w14:textId="77777777" w:rsidR="00791265" w:rsidRDefault="00B2210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w:t>
      </w:r>
      <w:r>
        <w:rPr>
          <w:rFonts w:ascii="Arial" w:hAnsi="Arial" w:cs="Arial"/>
          <w:color w:val="000000"/>
          <w:sz w:val="18"/>
          <w:szCs w:val="18"/>
        </w:rPr>
        <w:t>ezi z izdelavo ponudb.</w:t>
      </w:r>
    </w:p>
    <w:p w14:paraId="032EB973" w14:textId="77777777" w:rsidR="00791265" w:rsidRDefault="00B221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91265" w14:paraId="0E2D53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D1857" w14:textId="77777777" w:rsidR="00791265" w:rsidRDefault="00B2210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B97D9" w14:textId="77777777" w:rsidR="00791265" w:rsidRDefault="00B22101">
            <w:r>
              <w:rPr>
                <w:rFonts w:ascii="Arial" w:hAnsi="Arial" w:cs="Arial"/>
                <w:color w:val="000000"/>
                <w:position w:val="-2"/>
                <w:sz w:val="18"/>
                <w:szCs w:val="18"/>
              </w:rPr>
              <w:t> </w:t>
            </w:r>
          </w:p>
        </w:tc>
      </w:tr>
      <w:tr w:rsidR="00791265" w14:paraId="72D4E16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E160EC" w14:textId="77777777" w:rsidR="00791265" w:rsidRDefault="00B22101">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04788" w14:textId="77777777" w:rsidR="00791265" w:rsidRDefault="00B22101">
            <w:r>
              <w:rPr>
                <w:rFonts w:ascii="Arial" w:hAnsi="Arial" w:cs="Arial"/>
                <w:color w:val="000000"/>
                <w:position w:val="-2"/>
                <w:sz w:val="18"/>
                <w:szCs w:val="18"/>
              </w:rPr>
              <w:t> </w:t>
            </w:r>
          </w:p>
        </w:tc>
      </w:tr>
      <w:tr w:rsidR="00791265" w14:paraId="44802E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D7302F" w14:textId="77777777" w:rsidR="00791265" w:rsidRDefault="00B2210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07548" w14:textId="77777777" w:rsidR="00791265" w:rsidRDefault="00B22101">
            <w:r>
              <w:rPr>
                <w:rFonts w:ascii="Arial" w:hAnsi="Arial" w:cs="Arial"/>
                <w:color w:val="000000"/>
                <w:position w:val="-2"/>
                <w:sz w:val="18"/>
                <w:szCs w:val="18"/>
              </w:rPr>
              <w:t> </w:t>
            </w:r>
          </w:p>
        </w:tc>
      </w:tr>
      <w:tr w:rsidR="00791265" w14:paraId="6F1B87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938B3E" w14:textId="77777777" w:rsidR="00791265" w:rsidRDefault="00B2210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175A8" w14:textId="77777777" w:rsidR="00791265" w:rsidRDefault="00B22101">
            <w:r>
              <w:rPr>
                <w:rFonts w:ascii="Arial" w:hAnsi="Arial" w:cs="Arial"/>
                <w:color w:val="000000"/>
                <w:position w:val="-2"/>
                <w:sz w:val="18"/>
                <w:szCs w:val="18"/>
              </w:rPr>
              <w:t> </w:t>
            </w:r>
          </w:p>
        </w:tc>
      </w:tr>
      <w:tr w:rsidR="00791265" w14:paraId="5D96C96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42898" w14:textId="77777777" w:rsidR="00791265" w:rsidRDefault="00B2210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5F8CE" w14:textId="77777777" w:rsidR="00791265" w:rsidRDefault="00B22101">
            <w:r>
              <w:rPr>
                <w:rFonts w:ascii="Arial" w:hAnsi="Arial" w:cs="Arial"/>
                <w:color w:val="000000"/>
                <w:position w:val="-2"/>
                <w:sz w:val="18"/>
                <w:szCs w:val="18"/>
              </w:rPr>
              <w:t> </w:t>
            </w:r>
          </w:p>
        </w:tc>
      </w:tr>
      <w:tr w:rsidR="00791265" w14:paraId="57D313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B97B10" w14:textId="77777777" w:rsidR="00791265" w:rsidRDefault="00B2210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FE4F" w14:textId="77777777" w:rsidR="00791265" w:rsidRDefault="00B22101">
            <w:r>
              <w:rPr>
                <w:rFonts w:ascii="Arial" w:hAnsi="Arial" w:cs="Arial"/>
                <w:color w:val="000000"/>
                <w:position w:val="-2"/>
                <w:sz w:val="18"/>
                <w:szCs w:val="18"/>
              </w:rPr>
              <w:t> </w:t>
            </w:r>
          </w:p>
        </w:tc>
      </w:tr>
      <w:tr w:rsidR="00791265" w14:paraId="6A6494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8AC38" w14:textId="77777777" w:rsidR="00791265" w:rsidRDefault="00B2210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3B71D" w14:textId="77777777" w:rsidR="00791265" w:rsidRDefault="00B22101">
            <w:r>
              <w:rPr>
                <w:rFonts w:ascii="Arial" w:hAnsi="Arial" w:cs="Arial"/>
                <w:color w:val="000000"/>
                <w:position w:val="-2"/>
                <w:sz w:val="18"/>
                <w:szCs w:val="18"/>
              </w:rPr>
              <w:t> </w:t>
            </w:r>
          </w:p>
        </w:tc>
      </w:tr>
      <w:tr w:rsidR="00791265" w14:paraId="1CF5B9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07943" w14:textId="77777777" w:rsidR="00791265" w:rsidRDefault="00B22101">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8BE34" w14:textId="77777777" w:rsidR="00791265" w:rsidRDefault="00B22101">
            <w:r>
              <w:rPr>
                <w:rFonts w:ascii="Arial" w:hAnsi="Arial" w:cs="Arial"/>
                <w:color w:val="000000"/>
                <w:position w:val="-2"/>
                <w:sz w:val="18"/>
                <w:szCs w:val="18"/>
              </w:rPr>
              <w:t> </w:t>
            </w:r>
          </w:p>
        </w:tc>
      </w:tr>
      <w:tr w:rsidR="00791265" w14:paraId="6E0042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B1F5B" w14:textId="77777777" w:rsidR="00791265" w:rsidRDefault="00B2210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EA080" w14:textId="77777777" w:rsidR="00791265" w:rsidRDefault="00B22101">
            <w:r>
              <w:rPr>
                <w:rFonts w:ascii="Arial" w:hAnsi="Arial" w:cs="Arial"/>
                <w:color w:val="000000"/>
                <w:position w:val="-2"/>
                <w:sz w:val="18"/>
                <w:szCs w:val="18"/>
              </w:rPr>
              <w:t> </w:t>
            </w:r>
          </w:p>
        </w:tc>
      </w:tr>
      <w:tr w:rsidR="00791265" w14:paraId="596D4D9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00B659" w14:textId="77777777" w:rsidR="00791265" w:rsidRDefault="00B2210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04615" w14:textId="77777777" w:rsidR="00791265" w:rsidRDefault="00B22101">
            <w:r>
              <w:rPr>
                <w:rFonts w:ascii="Arial" w:hAnsi="Arial" w:cs="Arial"/>
                <w:color w:val="000000"/>
                <w:position w:val="-2"/>
                <w:sz w:val="18"/>
                <w:szCs w:val="18"/>
              </w:rPr>
              <w:t> </w:t>
            </w:r>
          </w:p>
        </w:tc>
      </w:tr>
      <w:tr w:rsidR="00791265" w14:paraId="730CF8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7BD3A" w14:textId="77777777" w:rsidR="00791265" w:rsidRDefault="00B2210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34C90" w14:textId="77777777" w:rsidR="00791265" w:rsidRDefault="00B22101">
            <w:r>
              <w:rPr>
                <w:rFonts w:ascii="Arial" w:hAnsi="Arial" w:cs="Arial"/>
                <w:color w:val="000000"/>
                <w:position w:val="-2"/>
                <w:sz w:val="18"/>
                <w:szCs w:val="18"/>
              </w:rPr>
              <w:t> </w:t>
            </w:r>
          </w:p>
        </w:tc>
      </w:tr>
      <w:tr w:rsidR="00791265" w14:paraId="7A5EF7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B069D8" w14:textId="77777777" w:rsidR="00791265" w:rsidRDefault="00B2210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 xml:space="preserve">(če ga gospodarski </w:t>
            </w:r>
            <w:r>
              <w:rPr>
                <w:rFonts w:ascii="Arial" w:hAnsi="Arial" w:cs="Arial"/>
                <w:color w:val="000000"/>
                <w:position w:val="-2"/>
                <w:sz w:val="18"/>
                <w:szCs w:val="18"/>
                <w:shd w:val="clear" w:color="auto" w:fill="CCCCCC"/>
              </w:rPr>
              <w:t>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95A03" w14:textId="77777777" w:rsidR="00791265" w:rsidRDefault="00B22101">
            <w:r>
              <w:rPr>
                <w:rFonts w:ascii="Arial" w:hAnsi="Arial" w:cs="Arial"/>
                <w:color w:val="000000"/>
                <w:position w:val="-2"/>
                <w:sz w:val="18"/>
                <w:szCs w:val="18"/>
              </w:rPr>
              <w:t> </w:t>
            </w:r>
          </w:p>
        </w:tc>
      </w:tr>
      <w:tr w:rsidR="00791265" w14:paraId="5D1220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38EFB7" w14:textId="77777777" w:rsidR="00791265" w:rsidRDefault="00B2210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0FD4C" w14:textId="77777777" w:rsidR="00791265" w:rsidRDefault="00B22101">
            <w:r>
              <w:rPr>
                <w:rFonts w:ascii="Arial" w:hAnsi="Arial" w:cs="Arial"/>
                <w:color w:val="000000"/>
                <w:position w:val="-2"/>
                <w:sz w:val="18"/>
                <w:szCs w:val="18"/>
              </w:rPr>
              <w:t> </w:t>
            </w:r>
          </w:p>
        </w:tc>
      </w:tr>
      <w:tr w:rsidR="00791265" w14:paraId="72FF54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24527" w14:textId="77777777" w:rsidR="00791265" w:rsidRDefault="00B2210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39E5D" w14:textId="77777777" w:rsidR="00791265" w:rsidRDefault="00B22101">
            <w:r>
              <w:rPr>
                <w:rFonts w:ascii="Arial" w:hAnsi="Arial" w:cs="Arial"/>
                <w:color w:val="000000"/>
                <w:position w:val="-2"/>
                <w:sz w:val="18"/>
                <w:szCs w:val="18"/>
              </w:rPr>
              <w:t> </w:t>
            </w:r>
          </w:p>
        </w:tc>
      </w:tr>
    </w:tbl>
    <w:p w14:paraId="485EDEFC" w14:textId="77777777" w:rsidR="00791265" w:rsidRDefault="00791265"/>
    <w:tbl>
      <w:tblPr>
        <w:tblStyle w:val="NormalTablePHPDOCX"/>
        <w:tblW w:w="8745" w:type="dxa"/>
        <w:tblInd w:w="108" w:type="dxa"/>
        <w:tblLook w:val="04A0" w:firstRow="1" w:lastRow="0" w:firstColumn="1" w:lastColumn="0" w:noHBand="0" w:noVBand="1"/>
      </w:tblPr>
      <w:tblGrid>
        <w:gridCol w:w="4080"/>
        <w:gridCol w:w="4665"/>
      </w:tblGrid>
      <w:tr w:rsidR="00791265" w14:paraId="7ECA37A6" w14:textId="77777777">
        <w:tc>
          <w:tcPr>
            <w:tcW w:w="4080" w:type="dxa"/>
            <w:gridSpan w:val="2"/>
            <w:tcMar>
              <w:top w:w="75" w:type="dxa"/>
              <w:bottom w:w="75" w:type="dxa"/>
            </w:tcMar>
            <w:vAlign w:val="center"/>
          </w:tcPr>
          <w:p w14:paraId="7A9D476E" w14:textId="77777777" w:rsidR="00791265" w:rsidRDefault="00B2210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91265" w14:paraId="4CA57551" w14:textId="77777777">
        <w:tc>
          <w:tcPr>
            <w:tcW w:w="4080" w:type="dxa"/>
            <w:tcMar>
              <w:top w:w="75" w:type="dxa"/>
              <w:bottom w:w="75" w:type="dxa"/>
            </w:tcMar>
            <w:vAlign w:val="center"/>
          </w:tcPr>
          <w:p w14:paraId="2EC5E2B4"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7896CF8E" w14:textId="77777777" w:rsidR="00791265" w:rsidRDefault="00B22101">
            <w:pPr>
              <w:jc w:val="center"/>
            </w:pPr>
            <w:r>
              <w:rPr>
                <w:rFonts w:ascii="Arial" w:hAnsi="Arial" w:cs="Arial"/>
                <w:color w:val="000000"/>
                <w:position w:val="-2"/>
                <w:sz w:val="18"/>
                <w:szCs w:val="18"/>
              </w:rPr>
              <w:t>Ime in priimek: _____________________</w:t>
            </w:r>
          </w:p>
        </w:tc>
      </w:tr>
      <w:tr w:rsidR="00791265" w14:paraId="18D02116" w14:textId="77777777">
        <w:tc>
          <w:tcPr>
            <w:tcW w:w="4080" w:type="dxa"/>
            <w:tcMar>
              <w:top w:w="75" w:type="dxa"/>
              <w:bottom w:w="75" w:type="dxa"/>
            </w:tcMar>
            <w:vAlign w:val="center"/>
          </w:tcPr>
          <w:p w14:paraId="029292A6"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4C10A533" w14:textId="77777777" w:rsidR="00791265" w:rsidRDefault="00791265"/>
          <w:p w14:paraId="359E6687" w14:textId="77777777" w:rsidR="00791265" w:rsidRDefault="00B2210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920CE2" w14:textId="77777777" w:rsidR="00791265" w:rsidRDefault="00B22101">
      <w:pPr>
        <w:spacing w:before="225" w:after="225" w:line="240" w:lineRule="auto"/>
        <w:jc w:val="both"/>
        <w:sectPr w:rsidR="00791265"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1504DCF2"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69CF525" w14:textId="77777777" w:rsidR="00252358" w:rsidRPr="00252358" w:rsidRDefault="00B22101" w:rsidP="00252358"/>
    <w:p w14:paraId="7E758659"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DAFF28C" w14:textId="77777777" w:rsidR="00EB2A75" w:rsidRDefault="00B22101" w:rsidP="00EB2A75">
      <w:pPr>
        <w:spacing w:after="120"/>
        <w:rPr>
          <w:rFonts w:ascii="Arial" w:hAnsi="Arial" w:cs="Arial"/>
        </w:rPr>
      </w:pPr>
    </w:p>
    <w:p w14:paraId="61F8EC8E" w14:textId="48A53544" w:rsidR="00791265" w:rsidRDefault="00B2210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w:t>
      </w:r>
      <w:r>
        <w:rPr>
          <w:rFonts w:ascii="Arial" w:hAnsi="Arial" w:cs="Arial"/>
          <w:color w:val="000000"/>
          <w:sz w:val="18"/>
          <w:szCs w:val="18"/>
        </w:rPr>
        <w:t>«,</w:t>
      </w:r>
    </w:p>
    <w:p w14:paraId="2597DBA1" w14:textId="77777777" w:rsidR="00791265" w:rsidRDefault="00B2210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DD1735F" w14:textId="77777777" w:rsidR="00791265" w:rsidRDefault="00B22101">
      <w:pPr>
        <w:spacing w:before="225" w:after="225" w:line="240" w:lineRule="auto"/>
        <w:jc w:val="both"/>
      </w:pPr>
      <w:r>
        <w:rPr>
          <w:rFonts w:ascii="Arial" w:hAnsi="Arial" w:cs="Arial"/>
          <w:i/>
          <w:iCs/>
          <w:color w:val="000000"/>
          <w:sz w:val="18"/>
          <w:szCs w:val="18"/>
        </w:rPr>
        <w:t>(naziv ponudnika, partnerja v skupni ponudbi)</w:t>
      </w:r>
    </w:p>
    <w:p w14:paraId="7743F314" w14:textId="77777777" w:rsidR="00791265" w:rsidRDefault="00B2210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91265" w14:paraId="4E18F820" w14:textId="77777777">
        <w:tc>
          <w:tcPr>
            <w:tcW w:w="0" w:type="auto"/>
            <w:tcMar>
              <w:top w:w="0" w:type="auto"/>
              <w:bottom w:w="0" w:type="auto"/>
            </w:tcMar>
          </w:tcPr>
          <w:p w14:paraId="04D131DE"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w:t>
            </w:r>
            <w:r>
              <w:rPr>
                <w:rFonts w:ascii="Arial" w:hAnsi="Arial" w:cs="Arial"/>
                <w:color w:val="000000"/>
                <w:sz w:val="18"/>
                <w:szCs w:val="18"/>
              </w:rPr>
              <w:t>i, ustrezajo originalom;</w:t>
            </w:r>
          </w:p>
          <w:p w14:paraId="6872BED4"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w:t>
            </w:r>
            <w:r>
              <w:rPr>
                <w:rFonts w:ascii="Arial" w:hAnsi="Arial" w:cs="Arial"/>
                <w:color w:val="000000"/>
                <w:sz w:val="18"/>
                <w:szCs w:val="18"/>
              </w:rPr>
              <w:t>mo zahtevali povrnitve nobenih stroškov, ki smo jih imeli s pripravo ponudbene dokumentacije;</w:t>
            </w:r>
          </w:p>
          <w:p w14:paraId="150FB92A"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w:t>
            </w:r>
            <w:r>
              <w:rPr>
                <w:rFonts w:ascii="Arial" w:hAnsi="Arial" w:cs="Arial"/>
                <w:color w:val="000000"/>
                <w:sz w:val="18"/>
                <w:szCs w:val="18"/>
              </w:rPr>
              <w:t>o predložili ustrezna pooblastila, če jih bo ta zahteval;</w:t>
            </w:r>
          </w:p>
          <w:p w14:paraId="173F3430"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EC1C431"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pr</w:t>
            </w:r>
            <w:r>
              <w:rPr>
                <w:rFonts w:ascii="Arial" w:hAnsi="Arial" w:cs="Arial"/>
                <w:color w:val="000000"/>
                <w:sz w:val="18"/>
                <w:szCs w:val="18"/>
              </w:rPr>
              <w:t>i pripravi ponudbe in bomo pri izvajanju pogodbe spoštovali obveznosti, ki izhajajo iz predpisov o varstvu pri delu, zaposlovanju in delovnih pogojih, veljavnih v Republiki Sloveniji;</w:t>
            </w:r>
          </w:p>
          <w:p w14:paraId="1A9072D4"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w:t>
            </w:r>
            <w:r>
              <w:rPr>
                <w:rFonts w:ascii="Arial" w:hAnsi="Arial" w:cs="Arial"/>
                <w:color w:val="000000"/>
                <w:sz w:val="18"/>
                <w:szCs w:val="18"/>
              </w:rPr>
              <w:t>aposlenimi, ki so sposobni izvesti razpisana dela, ter da razpolagamo z zadostnimi tehničnimi in kadrovskimi zmogljivostmi za izvedbo javnega naročila;</w:t>
            </w:r>
          </w:p>
          <w:p w14:paraId="3291FF91"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w:t>
            </w:r>
            <w:r>
              <w:rPr>
                <w:rFonts w:ascii="Arial" w:hAnsi="Arial" w:cs="Arial"/>
                <w:color w:val="000000"/>
                <w:sz w:val="18"/>
                <w:szCs w:val="18"/>
              </w:rPr>
              <w:t>si (zakoni, pravilniki, standardi, tehničnimi soglasji), tehničnimi navodili, priporočili in normativi ter okoljevarstvenimi predpisi;</w:t>
            </w:r>
          </w:p>
          <w:p w14:paraId="26061B45"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350E561"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17CA6BC"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61554BD"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bodo v</w:t>
            </w:r>
            <w:r>
              <w:rPr>
                <w:rFonts w:ascii="Arial" w:hAnsi="Arial" w:cs="Arial"/>
                <w:color w:val="000000"/>
                <w:sz w:val="18"/>
                <w:szCs w:val="18"/>
              </w:rPr>
              <w:t>si novi podizvajalci, ki niso navedeni v ponudbi, izpolnjevali vse naročnikove pogoje, ki jih morajo izpolnjevati podizvajalci;</w:t>
            </w:r>
          </w:p>
          <w:p w14:paraId="7B609359"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w:t>
            </w:r>
            <w:r>
              <w:rPr>
                <w:rFonts w:ascii="Arial" w:hAnsi="Arial" w:cs="Arial"/>
                <w:color w:val="000000"/>
                <w:sz w:val="18"/>
                <w:szCs w:val="18"/>
              </w:rPr>
              <w:t>ponudbe, zagotavljali najmanj kapacitete v enakem obsegu oziroma najmanj v obsegu, ki bi zadoščal za priznanje usposobljenosti, če bi bili te podizvajalci navedeni v sami ponudbi namesto podizvajalcev, ki jih zamenjujejo;</w:t>
            </w:r>
          </w:p>
          <w:p w14:paraId="4301C27B"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w:t>
            </w:r>
            <w:r>
              <w:rPr>
                <w:rFonts w:ascii="Arial" w:hAnsi="Arial" w:cs="Arial"/>
                <w:color w:val="000000"/>
                <w:sz w:val="18"/>
                <w:szCs w:val="18"/>
              </w:rPr>
              <w:t>tni menjavi izpolnjevali kadrovske pogoje, ki jih je določil naročnik v razpisni dokumentaciji;</w:t>
            </w:r>
          </w:p>
          <w:p w14:paraId="358EB9FB"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w:t>
            </w:r>
            <w:r>
              <w:rPr>
                <w:rFonts w:ascii="Arial" w:hAnsi="Arial" w:cs="Arial"/>
                <w:color w:val="000000"/>
                <w:sz w:val="18"/>
                <w:szCs w:val="18"/>
              </w:rPr>
              <w:t xml:space="preserve"> navedenimi pogoji pristopamo k izvedbi predmeta javnega naročila;</w:t>
            </w:r>
          </w:p>
          <w:p w14:paraId="3F81AF18"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D270E8C"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E66011B"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w:t>
            </w:r>
            <w:r>
              <w:rPr>
                <w:rFonts w:ascii="Arial" w:hAnsi="Arial" w:cs="Arial"/>
                <w:color w:val="000000"/>
                <w:sz w:val="18"/>
                <w:szCs w:val="18"/>
              </w:rPr>
              <w:t>teva pri oddaji tega javnega naročila;</w:t>
            </w:r>
          </w:p>
          <w:p w14:paraId="7A45202D"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8F06777"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w:t>
            </w:r>
            <w:r>
              <w:rPr>
                <w:rFonts w:ascii="Arial" w:hAnsi="Arial" w:cs="Arial"/>
                <w:color w:val="000000"/>
                <w:sz w:val="18"/>
                <w:szCs w:val="18"/>
              </w:rPr>
              <w:t>čila;</w:t>
            </w:r>
          </w:p>
          <w:p w14:paraId="49BE29A8"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F50DB50"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BFA5843" w14:textId="77777777" w:rsidR="00791265" w:rsidRDefault="00B22101">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EF3D225" w14:textId="77777777" w:rsidR="00791265" w:rsidRDefault="00B22101">
      <w:pPr>
        <w:spacing w:before="225" w:after="225" w:line="240" w:lineRule="auto"/>
        <w:jc w:val="both"/>
      </w:pPr>
      <w:r>
        <w:rPr>
          <w:rFonts w:ascii="Arial" w:hAnsi="Arial" w:cs="Arial"/>
          <w:color w:val="000000"/>
          <w:sz w:val="18"/>
          <w:szCs w:val="18"/>
        </w:rPr>
        <w:t>Izjav</w:t>
      </w:r>
      <w:r>
        <w:rPr>
          <w:rFonts w:ascii="Arial" w:hAnsi="Arial" w:cs="Arial"/>
          <w:color w:val="000000"/>
          <w:sz w:val="18"/>
          <w:szCs w:val="18"/>
        </w:rPr>
        <w:t>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91265" w14:paraId="5B40BE3C" w14:textId="77777777">
        <w:tc>
          <w:tcPr>
            <w:tcW w:w="0" w:type="auto"/>
            <w:tcMar>
              <w:top w:w="0" w:type="auto"/>
              <w:bottom w:w="0" w:type="auto"/>
            </w:tcMar>
          </w:tcPr>
          <w:p w14:paraId="5AD1AC35"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8C85422"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8505EE3"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gosp</w:t>
            </w:r>
            <w:r>
              <w:rPr>
                <w:rFonts w:ascii="Arial" w:hAnsi="Arial" w:cs="Arial"/>
                <w:color w:val="000000"/>
                <w:sz w:val="18"/>
                <w:szCs w:val="18"/>
              </w:rPr>
              <w:t>odarski subjekt ali oseba, ki je članica upravnega, vodstvenega ali nadzornega organa tega gospodarskega subjekta ali ki ima pooblastila za njegovo zastopanje ali odločanje ali nadzor v njem, ni bil pravnomočno obsojen zaradi storitve kaznivega dejanja naš</w:t>
            </w:r>
            <w:r>
              <w:rPr>
                <w:rFonts w:ascii="Arial" w:hAnsi="Arial" w:cs="Arial"/>
                <w:color w:val="000000"/>
                <w:sz w:val="18"/>
                <w:szCs w:val="18"/>
              </w:rPr>
              <w:t>tetega v prvem odstavku 75. člena ZJN-3,</w:t>
            </w:r>
          </w:p>
          <w:p w14:paraId="3E550FB2"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047E26C"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w:t>
            </w:r>
            <w:r>
              <w:rPr>
                <w:rFonts w:ascii="Arial" w:hAnsi="Arial" w:cs="Arial"/>
                <w:color w:val="000000"/>
                <w:sz w:val="18"/>
                <w:szCs w:val="18"/>
              </w:rPr>
              <w:t>ga prenehanja po zakonu, ki ureja postopek zaradi insolventnosti in prisilnega prenehanja, ali postopek likvidacije po zakonu, ki ureja gospodarske družbe, če njegova sredstva ali poslovanje upravlja upravitelj ali sodišče, ali če so njegove poslovne dejav</w:t>
            </w:r>
            <w:r>
              <w:rPr>
                <w:rFonts w:ascii="Arial" w:hAnsi="Arial" w:cs="Arial"/>
                <w:color w:val="000000"/>
                <w:sz w:val="18"/>
                <w:szCs w:val="18"/>
              </w:rPr>
              <w:t>nosti začasno ustavljene, ali če se je v skladu s predpisi druge države nad njim začel postopek ali pa je nastal položaj z enakimi pravnimi posledicami,</w:t>
            </w:r>
          </w:p>
          <w:p w14:paraId="40C6435E"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w:t>
            </w:r>
            <w:r>
              <w:rPr>
                <w:rFonts w:ascii="Arial" w:hAnsi="Arial" w:cs="Arial"/>
                <w:color w:val="000000"/>
                <w:sz w:val="18"/>
                <w:szCs w:val="18"/>
              </w:rPr>
              <w:t>h denarnih nedavčnih obveznosti v skladu z zakonom, ki ureja finančno upravo, ki jih pobira davčni organ v skladu s predpisi države, v vrednosti 50 EUR ali več,</w:t>
            </w:r>
          </w:p>
          <w:p w14:paraId="111349D7"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w:t>
            </w:r>
            <w:r>
              <w:rPr>
                <w:rFonts w:ascii="Arial" w:hAnsi="Arial" w:cs="Arial"/>
                <w:color w:val="000000"/>
                <w:sz w:val="18"/>
                <w:szCs w:val="18"/>
              </w:rPr>
              <w:t>zadnjih petih let do dne oddaje ponudbe ali prijave,</w:t>
            </w:r>
          </w:p>
          <w:p w14:paraId="2C0464AB"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w:t>
            </w:r>
            <w:r>
              <w:rPr>
                <w:rFonts w:ascii="Arial" w:hAnsi="Arial" w:cs="Arial"/>
                <w:color w:val="000000"/>
                <w:sz w:val="18"/>
                <w:szCs w:val="18"/>
              </w:rPr>
              <w:t xml:space="preserve"> dvakrat izrečena globa zaradi prekrška v zvezi s plačili za delo, delovnim časom, počitki, opravljanjem dela na podlagi pogodb civilnega prava kljub obstoju elementov delovnega razmerja ali v zvezi z zaposlovanjem na črno;</w:t>
            </w:r>
          </w:p>
          <w:p w14:paraId="3F96CA5D"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w:t>
            </w:r>
            <w:r>
              <w:rPr>
                <w:rFonts w:ascii="Arial" w:hAnsi="Arial" w:cs="Arial"/>
                <w:color w:val="000000"/>
                <w:sz w:val="18"/>
                <w:szCs w:val="18"/>
              </w:rPr>
              <w:t xml:space="preserve"> nismo sklenili dogovora, katerega cilj ali učinek je preprečevati, omejevati ali izkrivljati konkurenco,</w:t>
            </w:r>
          </w:p>
          <w:p w14:paraId="16DE2E40"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4A10645"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w:t>
            </w:r>
            <w:r>
              <w:rPr>
                <w:rFonts w:ascii="Arial" w:hAnsi="Arial" w:cs="Arial"/>
                <w:color w:val="000000"/>
                <w:sz w:val="18"/>
                <w:szCs w:val="18"/>
              </w:rPr>
              <w:t>stopkih, nismo namerno podali zavajajoče razlage ali teh informacij nismo zagotovili,</w:t>
            </w:r>
          </w:p>
          <w:p w14:paraId="107A67AD"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r>
              <w:rPr>
                <w:rFonts w:ascii="Arial" w:hAnsi="Arial" w:cs="Arial"/>
                <w:color w:val="000000"/>
                <w:sz w:val="18"/>
                <w:szCs w:val="18"/>
              </w:rPr>
              <w:t>,</w:t>
            </w:r>
          </w:p>
          <w:p w14:paraId="42E80CD2" w14:textId="77777777" w:rsidR="00791265" w:rsidRDefault="00B22101">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CEFDDB" w14:textId="77777777" w:rsidR="00791265" w:rsidRDefault="00B2210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8ED9046" w14:textId="699D7322" w:rsidR="00791265" w:rsidRDefault="00B22101">
      <w:pPr>
        <w:spacing w:before="225" w:after="225" w:line="240" w:lineRule="auto"/>
        <w:jc w:val="both"/>
      </w:pPr>
      <w:r>
        <w:rPr>
          <w:rFonts w:ascii="Arial" w:hAnsi="Arial" w:cs="Arial"/>
          <w:color w:val="000000"/>
          <w:sz w:val="18"/>
          <w:szCs w:val="18"/>
        </w:rPr>
        <w:t>Sp</w:t>
      </w:r>
      <w:r>
        <w:rPr>
          <w:rFonts w:ascii="Arial" w:hAnsi="Arial" w:cs="Arial"/>
          <w:color w:val="000000"/>
          <w:sz w:val="18"/>
          <w:szCs w:val="18"/>
        </w:rPr>
        <w:t>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 objavljen na Portalu javnih naročil pod š</w:t>
      </w:r>
      <w:r>
        <w:rPr>
          <w:rFonts w:ascii="Arial" w:hAnsi="Arial" w:cs="Arial"/>
          <w:b/>
          <w:bCs/>
          <w:color w:val="000000"/>
          <w:sz w:val="18"/>
          <w:szCs w:val="18"/>
        </w:rPr>
        <w:t>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CC4C5D6" w14:textId="77777777" w:rsidR="00791265" w:rsidRDefault="00B221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1265" w14:paraId="4436FA6B" w14:textId="77777777">
        <w:tc>
          <w:tcPr>
            <w:tcW w:w="2500" w:type="pct"/>
            <w:tcMar>
              <w:top w:w="75" w:type="dxa"/>
              <w:bottom w:w="75" w:type="dxa"/>
            </w:tcMar>
            <w:vAlign w:val="center"/>
          </w:tcPr>
          <w:p w14:paraId="23E69EFA"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616D9697" w14:textId="77777777" w:rsidR="00791265" w:rsidRDefault="00B22101">
            <w:r>
              <w:rPr>
                <w:rFonts w:ascii="Arial" w:hAnsi="Arial" w:cs="Arial"/>
                <w:color w:val="000000"/>
                <w:position w:val="-2"/>
                <w:sz w:val="18"/>
                <w:szCs w:val="18"/>
              </w:rPr>
              <w:t>Ime in priimek: _____________________</w:t>
            </w:r>
          </w:p>
        </w:tc>
      </w:tr>
      <w:tr w:rsidR="00791265" w14:paraId="26F84F82" w14:textId="77777777">
        <w:tc>
          <w:tcPr>
            <w:tcW w:w="2500" w:type="pct"/>
            <w:tcMar>
              <w:top w:w="75" w:type="dxa"/>
              <w:bottom w:w="75" w:type="dxa"/>
            </w:tcMar>
            <w:vAlign w:val="center"/>
          </w:tcPr>
          <w:p w14:paraId="0C31B35D"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69BABE1D" w14:textId="77777777" w:rsidR="00791265" w:rsidRDefault="00791265"/>
          <w:p w14:paraId="3C1C5BBE" w14:textId="77777777" w:rsidR="00791265" w:rsidRDefault="00B22101">
            <w:pPr>
              <w:jc w:val="center"/>
            </w:pPr>
            <w:r>
              <w:rPr>
                <w:rFonts w:ascii="Arial" w:hAnsi="Arial" w:cs="Arial"/>
                <w:color w:val="A9A9A9"/>
                <w:position w:val="-2"/>
                <w:sz w:val="18"/>
                <w:szCs w:val="18"/>
              </w:rPr>
              <w:t>(žig in podpis)</w:t>
            </w:r>
          </w:p>
        </w:tc>
      </w:tr>
    </w:tbl>
    <w:p w14:paraId="1F0EECA5" w14:textId="77777777" w:rsidR="00791265" w:rsidRDefault="00B22101">
      <w:pPr>
        <w:spacing w:before="225" w:after="225" w:line="240" w:lineRule="auto"/>
        <w:jc w:val="both"/>
      </w:pPr>
      <w:r>
        <w:rPr>
          <w:rFonts w:ascii="Arial" w:hAnsi="Arial" w:cs="Arial"/>
          <w:color w:val="000000"/>
          <w:sz w:val="18"/>
          <w:szCs w:val="18"/>
        </w:rPr>
        <w:t> </w:t>
      </w:r>
    </w:p>
    <w:p w14:paraId="1A99352F" w14:textId="77777777" w:rsidR="00791265" w:rsidRDefault="00791265">
      <w:pPr>
        <w:sectPr w:rsidR="00791265" w:rsidSect="006E7A2B">
          <w:footerReference w:type="default" r:id="rId13"/>
          <w:pgSz w:w="11906" w:h="16838"/>
          <w:pgMar w:top="1418" w:right="1418" w:bottom="1418" w:left="1418" w:header="567" w:footer="596" w:gutter="0"/>
          <w:cols w:space="708"/>
          <w:docGrid w:linePitch="360"/>
        </w:sectPr>
      </w:pPr>
    </w:p>
    <w:p w14:paraId="029A0B3E"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AAE01B8" w14:textId="77777777" w:rsidR="00252358" w:rsidRPr="00252358" w:rsidRDefault="00B22101" w:rsidP="00252358"/>
    <w:p w14:paraId="3084D287"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28D57FC" w14:textId="77777777" w:rsidR="00EB2A75" w:rsidRDefault="00B22101" w:rsidP="00EB2A75">
      <w:pPr>
        <w:spacing w:after="120"/>
        <w:rPr>
          <w:rFonts w:ascii="Arial" w:hAnsi="Arial" w:cs="Arial"/>
        </w:rPr>
      </w:pPr>
    </w:p>
    <w:p w14:paraId="337561AC" w14:textId="77777777" w:rsidR="00791265" w:rsidRDefault="00B22101">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3930D887" w14:textId="77777777" w:rsidR="00791265" w:rsidRDefault="00B2210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w:t>
      </w:r>
      <w:r>
        <w:rPr>
          <w:rFonts w:ascii="Arial" w:hAnsi="Arial" w:cs="Arial"/>
          <w:color w:val="000000"/>
          <w:sz w:val="18"/>
          <w:szCs w:val="18"/>
        </w:rPr>
        <w:t>ev ESPD. Gospodarski subjekt v to aplikacijo uvozi s strani naročnika pripravljen ESPD ali enega od svojih predhodno izpolnjenih ESPD, ga izpolni s svojimi osnovnimi poslovnimi podatki in podatki o načinu predložitve ponudbe (samostojna ponudba, ponudba</w:t>
      </w:r>
      <w:r>
        <w:rPr>
          <w:rFonts w:ascii="Arial" w:hAnsi="Arial" w:cs="Arial"/>
          <w:color w:val="000000"/>
          <w:sz w:val="18"/>
          <w:szCs w:val="18"/>
        </w:rPr>
        <w:t xml:space="preserve"> s sklicevanjem na zmogljivosti drugih gospodarskih subjektov, ponudba s podizvajalci, ponudba za en, več ali vse sklope) ter se opredeli do zahtevanih pogojev za sodelovanje in uporabljenih razlogov za izključitev. Gospodarski subjekt z ESPD soglaša tu</w:t>
      </w:r>
      <w:r>
        <w:rPr>
          <w:rFonts w:ascii="Arial" w:hAnsi="Arial" w:cs="Arial"/>
          <w:color w:val="000000"/>
          <w:sz w:val="18"/>
          <w:szCs w:val="18"/>
        </w:rPr>
        <w:t>di, da se njegov status preveri v posamezni uradni evidenci in da se preverjanje izvede v enotnem informacijskem sistemu (aplikacija e-Dosje).</w:t>
      </w:r>
    </w:p>
    <w:p w14:paraId="21EF931A" w14:textId="77777777" w:rsidR="00791265" w:rsidRDefault="00B2210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w:t>
      </w:r>
      <w:r>
        <w:rPr>
          <w:rFonts w:ascii="Arial" w:hAnsi="Arial" w:cs="Arial"/>
          <w:color w:val="000000"/>
          <w:sz w:val="18"/>
          <w:szCs w:val="18"/>
        </w:rPr>
        <w:t xml:space="preserve">a uporabnika ni potrebna. Dostop do aplikacije je mogoč v vseh najbolj razširjenih spletnih brskalnikih (npr. Microsoft Edge, Google Chrome, Mozilla Firefox). Gospodarski subjekt lahko ESPD pripravlja oziroma izpolnjuje postopoma. To stori tako, da ESPD </w:t>
      </w:r>
      <w:r>
        <w:rPr>
          <w:rFonts w:ascii="Arial" w:hAnsi="Arial" w:cs="Arial"/>
          <w:color w:val="000000"/>
          <w:sz w:val="18"/>
          <w:szCs w:val="18"/>
        </w:rPr>
        <w:t>po zaključku vsakokratne priprave oziroma izpolnjevanja izvozi in shrani na svojem računalniku ali drugem elektronskem mediju (.xml oblika).</w:t>
      </w:r>
    </w:p>
    <w:p w14:paraId="7EEB2109" w14:textId="77777777" w:rsidR="00791265" w:rsidRDefault="00791265">
      <w:pPr>
        <w:sectPr w:rsidR="00791265" w:rsidSect="006E7A2B">
          <w:footerReference w:type="default" r:id="rId14"/>
          <w:pgSz w:w="11906" w:h="16838"/>
          <w:pgMar w:top="1418" w:right="1418" w:bottom="1418" w:left="1418" w:header="567" w:footer="596" w:gutter="0"/>
          <w:cols w:space="708"/>
          <w:docGrid w:linePitch="360"/>
        </w:sectPr>
      </w:pPr>
    </w:p>
    <w:p w14:paraId="1D5F593F"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DEF8CD7" w14:textId="77777777" w:rsidR="00252358" w:rsidRPr="00252358" w:rsidRDefault="00B22101" w:rsidP="00252358"/>
    <w:p w14:paraId="19FB14D6"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w:t>
      </w:r>
      <w:r>
        <w:rPr>
          <w:rFonts w:ascii="Arial" w:hAnsi="Arial" w:cs="Arial"/>
        </w:rPr>
        <w:t>zenske evidence</w:t>
      </w:r>
    </w:p>
    <w:p w14:paraId="505B0B9D" w14:textId="77777777" w:rsidR="00EB2A75" w:rsidRDefault="00B22101" w:rsidP="00EB2A75">
      <w:pPr>
        <w:spacing w:after="120"/>
        <w:rPr>
          <w:rFonts w:ascii="Arial" w:hAnsi="Arial" w:cs="Arial"/>
        </w:rPr>
      </w:pPr>
    </w:p>
    <w:p w14:paraId="4FD976E0" w14:textId="77777777" w:rsidR="00791265" w:rsidRDefault="00B2210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w:t>
      </w:r>
      <w:r>
        <w:rPr>
          <w:rFonts w:ascii="Arial" w:hAnsi="Arial" w:cs="Arial"/>
          <w:color w:val="000000"/>
          <w:sz w:val="18"/>
          <w:szCs w:val="18"/>
        </w:rPr>
        <w:t>5. člena ZJN-3. Obenem izjavljamo, da:</w:t>
      </w:r>
    </w:p>
    <w:tbl>
      <w:tblPr>
        <w:tblStyle w:val="NormalTablePHPDOCX"/>
        <w:tblW w:w="0" w:type="auto"/>
        <w:tblInd w:w="108" w:type="dxa"/>
        <w:tblLook w:val="04A0" w:firstRow="1" w:lastRow="0" w:firstColumn="1" w:lastColumn="0" w:noHBand="0" w:noVBand="1"/>
      </w:tblPr>
      <w:tblGrid>
        <w:gridCol w:w="8962"/>
      </w:tblGrid>
      <w:tr w:rsidR="00791265" w14:paraId="2540FADB" w14:textId="77777777">
        <w:tc>
          <w:tcPr>
            <w:tcW w:w="0" w:type="auto"/>
            <w:tcMar>
              <w:top w:w="0" w:type="auto"/>
              <w:bottom w:w="0" w:type="auto"/>
            </w:tcMar>
          </w:tcPr>
          <w:p w14:paraId="64B25E58" w14:textId="77777777" w:rsidR="00791265" w:rsidRDefault="00B22101">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w:t>
            </w:r>
            <w:r>
              <w:rPr>
                <w:rFonts w:ascii="Arial" w:hAnsi="Arial" w:cs="Arial"/>
                <w:color w:val="000000"/>
                <w:sz w:val="18"/>
                <w:szCs w:val="18"/>
              </w:rPr>
              <w:t>oba zaradi prekrška v zvezi s plačilom za delo,</w:t>
            </w:r>
          </w:p>
          <w:p w14:paraId="29DA302F" w14:textId="77777777" w:rsidR="00791265" w:rsidRDefault="00B22101">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277493A" w14:textId="77777777" w:rsidR="00791265" w:rsidRDefault="00B22101">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w:t>
            </w:r>
            <w:r>
              <w:rPr>
                <w:rFonts w:ascii="Arial" w:hAnsi="Arial" w:cs="Arial"/>
                <w:color w:val="000000"/>
                <w:sz w:val="18"/>
                <w:szCs w:val="18"/>
              </w:rPr>
              <w:t>hteval, v postavljenem roku naročniku izročili ustrezna potrdila, ki se nanašajo na zgoraj navedeno, in se ne vodijo v uradnih evidencah, ki jih vodijo državni organi, organi lokalnih skupnosti ali nosilci javnih pooblastil.</w:t>
            </w:r>
          </w:p>
        </w:tc>
      </w:tr>
    </w:tbl>
    <w:p w14:paraId="48E473A8" w14:textId="77777777" w:rsidR="00791265" w:rsidRDefault="00B22101">
      <w:pPr>
        <w:spacing w:before="225" w:after="225" w:line="240" w:lineRule="auto"/>
        <w:jc w:val="center"/>
      </w:pPr>
      <w:r>
        <w:rPr>
          <w:rFonts w:ascii="Arial" w:hAnsi="Arial" w:cs="Arial"/>
          <w:b/>
          <w:bCs/>
          <w:color w:val="000000"/>
          <w:sz w:val="21"/>
          <w:szCs w:val="21"/>
        </w:rPr>
        <w:t>POOBLASTILO</w:t>
      </w:r>
    </w:p>
    <w:p w14:paraId="7F35D489" w14:textId="77777777" w:rsidR="00791265" w:rsidRDefault="00B2210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w:t>
      </w:r>
      <w:r>
        <w:rPr>
          <w:rFonts w:ascii="Arial" w:hAnsi="Arial" w:cs="Arial"/>
          <w:color w:val="000000"/>
          <w:sz w:val="18"/>
          <w:szCs w:val="18"/>
        </w:rPr>
        <w:t>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91265" w14:paraId="23683AE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78A2C" w14:textId="77777777" w:rsidR="00791265" w:rsidRDefault="00B221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CA44F" w14:textId="77777777" w:rsidR="00791265" w:rsidRDefault="00B22101">
            <w:r>
              <w:rPr>
                <w:rFonts w:ascii="Arial" w:hAnsi="Arial" w:cs="Arial"/>
                <w:color w:val="000000"/>
                <w:position w:val="-2"/>
                <w:sz w:val="18"/>
                <w:szCs w:val="18"/>
              </w:rPr>
              <w:t> </w:t>
            </w:r>
          </w:p>
        </w:tc>
      </w:tr>
      <w:tr w:rsidR="00791265" w14:paraId="490BF8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7647C" w14:textId="77777777" w:rsidR="00791265" w:rsidRDefault="00B221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E354" w14:textId="77777777" w:rsidR="00791265" w:rsidRDefault="00B22101">
            <w:r>
              <w:rPr>
                <w:rFonts w:ascii="Arial" w:hAnsi="Arial" w:cs="Arial"/>
                <w:color w:val="000000"/>
                <w:position w:val="-2"/>
                <w:sz w:val="18"/>
                <w:szCs w:val="18"/>
              </w:rPr>
              <w:t> </w:t>
            </w:r>
          </w:p>
        </w:tc>
      </w:tr>
      <w:tr w:rsidR="00791265" w14:paraId="66EF05D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B42C2" w14:textId="77777777" w:rsidR="00791265" w:rsidRDefault="00B221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D09D5" w14:textId="77777777" w:rsidR="00791265" w:rsidRDefault="00B22101">
            <w:r>
              <w:rPr>
                <w:rFonts w:ascii="Arial" w:hAnsi="Arial" w:cs="Arial"/>
                <w:color w:val="000000"/>
                <w:position w:val="-2"/>
                <w:sz w:val="18"/>
                <w:szCs w:val="18"/>
              </w:rPr>
              <w:t> </w:t>
            </w:r>
          </w:p>
        </w:tc>
      </w:tr>
      <w:tr w:rsidR="00791265" w14:paraId="65B203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11F83" w14:textId="77777777" w:rsidR="00791265" w:rsidRDefault="00B221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2ED2F" w14:textId="77777777" w:rsidR="00791265" w:rsidRDefault="00B22101">
            <w:r>
              <w:rPr>
                <w:rFonts w:ascii="Arial" w:hAnsi="Arial" w:cs="Arial"/>
                <w:color w:val="000000"/>
                <w:position w:val="-2"/>
                <w:sz w:val="18"/>
                <w:szCs w:val="18"/>
              </w:rPr>
              <w:t> </w:t>
            </w:r>
          </w:p>
        </w:tc>
      </w:tr>
    </w:tbl>
    <w:p w14:paraId="792A42E2" w14:textId="77777777" w:rsidR="00791265" w:rsidRDefault="00B221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1265" w14:paraId="28C9D5B3" w14:textId="77777777">
        <w:tc>
          <w:tcPr>
            <w:tcW w:w="2500" w:type="pct"/>
            <w:tcMar>
              <w:top w:w="75" w:type="dxa"/>
              <w:bottom w:w="75" w:type="dxa"/>
            </w:tcMar>
            <w:vAlign w:val="center"/>
          </w:tcPr>
          <w:p w14:paraId="6554CC2A"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01294F0A" w14:textId="77777777" w:rsidR="00791265" w:rsidRDefault="00B22101">
            <w:r>
              <w:rPr>
                <w:rFonts w:ascii="Arial" w:hAnsi="Arial" w:cs="Arial"/>
                <w:color w:val="000000"/>
                <w:position w:val="-2"/>
                <w:sz w:val="18"/>
                <w:szCs w:val="18"/>
              </w:rPr>
              <w:t>Ime in priimek: _____________________</w:t>
            </w:r>
          </w:p>
        </w:tc>
      </w:tr>
      <w:tr w:rsidR="00791265" w14:paraId="0DDD4008" w14:textId="77777777">
        <w:tc>
          <w:tcPr>
            <w:tcW w:w="2500" w:type="pct"/>
            <w:tcMar>
              <w:top w:w="75" w:type="dxa"/>
              <w:bottom w:w="75" w:type="dxa"/>
            </w:tcMar>
            <w:vAlign w:val="center"/>
          </w:tcPr>
          <w:p w14:paraId="62180E2A"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4FE45A4E" w14:textId="77777777" w:rsidR="00791265" w:rsidRDefault="00791265"/>
          <w:p w14:paraId="066939DB" w14:textId="77777777" w:rsidR="00791265" w:rsidRDefault="00B22101">
            <w:pPr>
              <w:jc w:val="center"/>
            </w:pPr>
            <w:r>
              <w:rPr>
                <w:rFonts w:ascii="Arial" w:hAnsi="Arial" w:cs="Arial"/>
                <w:color w:val="A9A9A9"/>
                <w:position w:val="-2"/>
                <w:sz w:val="18"/>
                <w:szCs w:val="18"/>
              </w:rPr>
              <w:t>(žig in podpis)</w:t>
            </w:r>
          </w:p>
        </w:tc>
      </w:tr>
    </w:tbl>
    <w:p w14:paraId="7BEE3298" w14:textId="77777777" w:rsidR="00791265" w:rsidRDefault="00B22101">
      <w:pPr>
        <w:spacing w:before="225" w:after="225" w:line="240" w:lineRule="auto"/>
        <w:jc w:val="both"/>
      </w:pPr>
      <w:r>
        <w:rPr>
          <w:rFonts w:ascii="Arial" w:hAnsi="Arial" w:cs="Arial"/>
          <w:color w:val="000000"/>
          <w:sz w:val="18"/>
          <w:szCs w:val="18"/>
        </w:rPr>
        <w:t> </w:t>
      </w:r>
    </w:p>
    <w:p w14:paraId="7C17DA31" w14:textId="77777777" w:rsidR="00791265" w:rsidRDefault="00B22101">
      <w:pPr>
        <w:spacing w:before="225" w:after="225" w:line="240" w:lineRule="auto"/>
        <w:jc w:val="both"/>
      </w:pPr>
      <w:r>
        <w:rPr>
          <w:rFonts w:ascii="Arial" w:hAnsi="Arial" w:cs="Arial"/>
          <w:color w:val="000000"/>
          <w:sz w:val="18"/>
          <w:szCs w:val="18"/>
        </w:rPr>
        <w:t> </w:t>
      </w:r>
    </w:p>
    <w:p w14:paraId="3A1A7613" w14:textId="77777777" w:rsidR="00791265" w:rsidRDefault="00B22101">
      <w:pPr>
        <w:spacing w:before="225" w:after="225" w:line="240" w:lineRule="auto"/>
        <w:jc w:val="both"/>
      </w:pPr>
      <w:r>
        <w:rPr>
          <w:rFonts w:ascii="Arial" w:hAnsi="Arial" w:cs="Arial"/>
          <w:color w:val="000000"/>
          <w:sz w:val="18"/>
          <w:szCs w:val="18"/>
        </w:rPr>
        <w:t> </w:t>
      </w:r>
    </w:p>
    <w:p w14:paraId="24307C83" w14:textId="77777777" w:rsidR="00791265" w:rsidRDefault="00791265">
      <w:pPr>
        <w:sectPr w:rsidR="00791265" w:rsidSect="006E7A2B">
          <w:footerReference w:type="default" r:id="rId15"/>
          <w:pgSz w:w="11906" w:h="16838"/>
          <w:pgMar w:top="1418" w:right="1418" w:bottom="1418" w:left="1418" w:header="567" w:footer="596" w:gutter="0"/>
          <w:cols w:space="708"/>
          <w:docGrid w:linePitch="360"/>
        </w:sectPr>
      </w:pPr>
    </w:p>
    <w:p w14:paraId="73257D9C"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050C994" w14:textId="77777777" w:rsidR="00252358" w:rsidRPr="00252358" w:rsidRDefault="00B22101" w:rsidP="00252358"/>
    <w:p w14:paraId="3651E8A4"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F56A60E" w14:textId="77777777" w:rsidR="00EB2A75" w:rsidRDefault="00B22101" w:rsidP="00EB2A75">
      <w:pPr>
        <w:spacing w:after="120"/>
        <w:rPr>
          <w:rFonts w:ascii="Arial" w:hAnsi="Arial" w:cs="Arial"/>
        </w:rPr>
      </w:pPr>
    </w:p>
    <w:p w14:paraId="3A2D6471" w14:textId="77777777" w:rsidR="00791265" w:rsidRDefault="00B22101">
      <w:pPr>
        <w:spacing w:before="225" w:after="225" w:line="240" w:lineRule="auto"/>
        <w:jc w:val="center"/>
      </w:pPr>
      <w:r>
        <w:rPr>
          <w:rFonts w:ascii="Arial" w:hAnsi="Arial" w:cs="Arial"/>
          <w:b/>
          <w:bCs/>
          <w:color w:val="000000"/>
          <w:sz w:val="18"/>
          <w:szCs w:val="18"/>
        </w:rPr>
        <w:t>SEZNAM ČLANOV ORGANOV IN ZASTOPNIKOV GOSPODARSKEGA SUBJEKTA</w:t>
      </w:r>
    </w:p>
    <w:p w14:paraId="7A73188A" w14:textId="77777777" w:rsidR="00791265" w:rsidRDefault="00B2210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91265" w14:paraId="69A0C04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17001" w14:textId="77777777" w:rsidR="00791265" w:rsidRDefault="00B221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2923A" w14:textId="77777777" w:rsidR="00791265" w:rsidRDefault="00B22101">
            <w:r>
              <w:rPr>
                <w:rFonts w:ascii="Arial" w:hAnsi="Arial" w:cs="Arial"/>
                <w:color w:val="000000"/>
                <w:position w:val="-2"/>
                <w:sz w:val="18"/>
                <w:szCs w:val="18"/>
              </w:rPr>
              <w:t> </w:t>
            </w:r>
          </w:p>
        </w:tc>
      </w:tr>
      <w:tr w:rsidR="00791265" w14:paraId="54D765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DD596" w14:textId="77777777" w:rsidR="00791265" w:rsidRDefault="00B221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7BB40" w14:textId="77777777" w:rsidR="00791265" w:rsidRDefault="00B22101">
            <w:r>
              <w:rPr>
                <w:rFonts w:ascii="Arial" w:hAnsi="Arial" w:cs="Arial"/>
                <w:color w:val="000000"/>
                <w:position w:val="-2"/>
                <w:sz w:val="18"/>
                <w:szCs w:val="18"/>
              </w:rPr>
              <w:t> </w:t>
            </w:r>
          </w:p>
        </w:tc>
      </w:tr>
      <w:tr w:rsidR="00791265" w14:paraId="6F4702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75AF9" w14:textId="77777777" w:rsidR="00791265" w:rsidRDefault="00B221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9EE47" w14:textId="77777777" w:rsidR="00791265" w:rsidRDefault="00B22101">
            <w:r>
              <w:rPr>
                <w:rFonts w:ascii="Arial" w:hAnsi="Arial" w:cs="Arial"/>
                <w:color w:val="000000"/>
                <w:position w:val="-2"/>
                <w:sz w:val="18"/>
                <w:szCs w:val="18"/>
              </w:rPr>
              <w:t> </w:t>
            </w:r>
          </w:p>
        </w:tc>
      </w:tr>
      <w:tr w:rsidR="00791265" w14:paraId="5A90852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DE64F" w14:textId="77777777" w:rsidR="00791265" w:rsidRDefault="00B221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919D4" w14:textId="77777777" w:rsidR="00791265" w:rsidRDefault="00B22101">
            <w:r>
              <w:rPr>
                <w:rFonts w:ascii="Arial" w:hAnsi="Arial" w:cs="Arial"/>
                <w:color w:val="000000"/>
                <w:position w:val="-2"/>
                <w:sz w:val="18"/>
                <w:szCs w:val="18"/>
              </w:rPr>
              <w:t> </w:t>
            </w:r>
          </w:p>
        </w:tc>
      </w:tr>
    </w:tbl>
    <w:p w14:paraId="7551DACC" w14:textId="77777777" w:rsidR="00791265" w:rsidRDefault="00B22101">
      <w:pPr>
        <w:spacing w:before="225" w:after="225" w:line="240" w:lineRule="auto"/>
        <w:jc w:val="both"/>
      </w:pPr>
      <w:r>
        <w:rPr>
          <w:rFonts w:ascii="Arial" w:hAnsi="Arial" w:cs="Arial"/>
          <w:color w:val="000000"/>
          <w:sz w:val="18"/>
          <w:szCs w:val="18"/>
        </w:rPr>
        <w:t> </w:t>
      </w:r>
    </w:p>
    <w:p w14:paraId="6043C0F0" w14:textId="77777777" w:rsidR="00791265" w:rsidRDefault="00B2210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91265" w14:paraId="09F688D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DA8B5" w14:textId="77777777" w:rsidR="00791265" w:rsidRDefault="00B2210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DE25A" w14:textId="77777777" w:rsidR="00791265" w:rsidRDefault="00B2210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F14BD1" w14:textId="77777777" w:rsidR="00791265" w:rsidRDefault="00B22101">
            <w:r>
              <w:rPr>
                <w:rFonts w:ascii="Arial" w:hAnsi="Arial" w:cs="Arial"/>
                <w:color w:val="000000"/>
                <w:position w:val="-2"/>
                <w:sz w:val="18"/>
                <w:szCs w:val="18"/>
              </w:rPr>
              <w:t>EMŠO*</w:t>
            </w:r>
          </w:p>
        </w:tc>
      </w:tr>
      <w:tr w:rsidR="00791265" w14:paraId="63E7AFA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B5F04"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A8F2EB"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C12BC" w14:textId="77777777" w:rsidR="00791265" w:rsidRDefault="00B22101">
            <w:r>
              <w:rPr>
                <w:rFonts w:ascii="Arial" w:hAnsi="Arial" w:cs="Arial"/>
                <w:color w:val="000000"/>
                <w:position w:val="-2"/>
                <w:sz w:val="18"/>
                <w:szCs w:val="18"/>
              </w:rPr>
              <w:t> </w:t>
            </w:r>
          </w:p>
        </w:tc>
      </w:tr>
      <w:tr w:rsidR="00791265" w14:paraId="1FC13E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B89F1"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7B353"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749A7" w14:textId="77777777" w:rsidR="00791265" w:rsidRDefault="00B22101">
            <w:r>
              <w:rPr>
                <w:rFonts w:ascii="Arial" w:hAnsi="Arial" w:cs="Arial"/>
                <w:color w:val="000000"/>
                <w:position w:val="-2"/>
                <w:sz w:val="18"/>
                <w:szCs w:val="18"/>
              </w:rPr>
              <w:t> </w:t>
            </w:r>
          </w:p>
        </w:tc>
      </w:tr>
      <w:tr w:rsidR="00791265" w14:paraId="0E3ADB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C2105"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B8CB1"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12DE8" w14:textId="77777777" w:rsidR="00791265" w:rsidRDefault="00B22101">
            <w:r>
              <w:rPr>
                <w:rFonts w:ascii="Arial" w:hAnsi="Arial" w:cs="Arial"/>
                <w:color w:val="000000"/>
                <w:position w:val="-2"/>
                <w:sz w:val="18"/>
                <w:szCs w:val="18"/>
              </w:rPr>
              <w:t> </w:t>
            </w:r>
          </w:p>
        </w:tc>
      </w:tr>
      <w:tr w:rsidR="00791265" w14:paraId="382D811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CC1EB"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01C7"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90BFC" w14:textId="77777777" w:rsidR="00791265" w:rsidRDefault="00B22101">
            <w:r>
              <w:rPr>
                <w:rFonts w:ascii="Arial" w:hAnsi="Arial" w:cs="Arial"/>
                <w:color w:val="000000"/>
                <w:position w:val="-2"/>
                <w:sz w:val="18"/>
                <w:szCs w:val="18"/>
              </w:rPr>
              <w:t> </w:t>
            </w:r>
          </w:p>
        </w:tc>
      </w:tr>
      <w:tr w:rsidR="00791265" w14:paraId="70AA96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F02B6"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7DD66"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597B9" w14:textId="77777777" w:rsidR="00791265" w:rsidRDefault="00B22101">
            <w:r>
              <w:rPr>
                <w:rFonts w:ascii="Arial" w:hAnsi="Arial" w:cs="Arial"/>
                <w:color w:val="000000"/>
                <w:position w:val="-2"/>
                <w:sz w:val="18"/>
                <w:szCs w:val="18"/>
              </w:rPr>
              <w:t> </w:t>
            </w:r>
          </w:p>
        </w:tc>
      </w:tr>
      <w:tr w:rsidR="00791265" w14:paraId="528EBC0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14EB6"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585D7"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C6E42" w14:textId="77777777" w:rsidR="00791265" w:rsidRDefault="00B22101">
            <w:r>
              <w:rPr>
                <w:rFonts w:ascii="Arial" w:hAnsi="Arial" w:cs="Arial"/>
                <w:color w:val="000000"/>
                <w:position w:val="-2"/>
                <w:sz w:val="18"/>
                <w:szCs w:val="18"/>
              </w:rPr>
              <w:t> </w:t>
            </w:r>
          </w:p>
        </w:tc>
      </w:tr>
      <w:tr w:rsidR="00791265" w14:paraId="44EABDE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15C5F"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188F2"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F7CFC" w14:textId="77777777" w:rsidR="00791265" w:rsidRDefault="00B22101">
            <w:r>
              <w:rPr>
                <w:rFonts w:ascii="Arial" w:hAnsi="Arial" w:cs="Arial"/>
                <w:color w:val="000000"/>
                <w:position w:val="-2"/>
                <w:sz w:val="18"/>
                <w:szCs w:val="18"/>
              </w:rPr>
              <w:t> </w:t>
            </w:r>
          </w:p>
        </w:tc>
      </w:tr>
      <w:tr w:rsidR="00791265" w14:paraId="0C18D0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4A933"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BF8A6"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EBA2B" w14:textId="77777777" w:rsidR="00791265" w:rsidRDefault="00B22101">
            <w:r>
              <w:rPr>
                <w:rFonts w:ascii="Arial" w:hAnsi="Arial" w:cs="Arial"/>
                <w:color w:val="000000"/>
                <w:position w:val="-2"/>
                <w:sz w:val="18"/>
                <w:szCs w:val="18"/>
              </w:rPr>
              <w:t> </w:t>
            </w:r>
          </w:p>
        </w:tc>
      </w:tr>
      <w:tr w:rsidR="00791265" w14:paraId="00CA0B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37FEA" w14:textId="77777777" w:rsidR="00791265" w:rsidRDefault="00B221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EFD70" w14:textId="77777777" w:rsidR="00791265" w:rsidRDefault="00B221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D8BD3" w14:textId="77777777" w:rsidR="00791265" w:rsidRDefault="00B22101">
            <w:r>
              <w:rPr>
                <w:rFonts w:ascii="Arial" w:hAnsi="Arial" w:cs="Arial"/>
                <w:color w:val="000000"/>
                <w:position w:val="-2"/>
                <w:sz w:val="18"/>
                <w:szCs w:val="18"/>
              </w:rPr>
              <w:t> </w:t>
            </w:r>
          </w:p>
        </w:tc>
      </w:tr>
    </w:tbl>
    <w:p w14:paraId="621C6C6E" w14:textId="77777777" w:rsidR="00791265" w:rsidRDefault="00B22101">
      <w:pPr>
        <w:spacing w:before="225" w:after="225" w:line="240" w:lineRule="auto"/>
        <w:jc w:val="both"/>
      </w:pPr>
      <w:r>
        <w:rPr>
          <w:rFonts w:ascii="Arial" w:hAnsi="Arial" w:cs="Arial"/>
          <w:color w:val="000000"/>
          <w:sz w:val="18"/>
          <w:szCs w:val="18"/>
        </w:rPr>
        <w:t>* podatek je potreben za preverbo v e-Dosje</w:t>
      </w:r>
    </w:p>
    <w:p w14:paraId="7778AE0C" w14:textId="77777777" w:rsidR="00791265" w:rsidRDefault="00B2210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w:t>
      </w:r>
      <w:r>
        <w:rPr>
          <w:rFonts w:ascii="Arial" w:hAnsi="Arial" w:cs="Arial"/>
          <w:color w:val="000000"/>
          <w:sz w:val="18"/>
          <w:szCs w:val="18"/>
        </w:rPr>
        <w:t>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91265" w14:paraId="68DEA264" w14:textId="77777777">
        <w:tc>
          <w:tcPr>
            <w:tcW w:w="2500" w:type="pct"/>
            <w:tcMar>
              <w:top w:w="75" w:type="dxa"/>
              <w:bottom w:w="75" w:type="dxa"/>
            </w:tcMar>
            <w:vAlign w:val="center"/>
          </w:tcPr>
          <w:p w14:paraId="6BB9F1DA"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57801CD3" w14:textId="77777777" w:rsidR="00791265" w:rsidRDefault="00B22101">
            <w:r>
              <w:rPr>
                <w:rFonts w:ascii="Arial" w:hAnsi="Arial" w:cs="Arial"/>
                <w:color w:val="000000"/>
                <w:position w:val="-2"/>
                <w:sz w:val="18"/>
                <w:szCs w:val="18"/>
              </w:rPr>
              <w:t>Ime in priimek: _____________________</w:t>
            </w:r>
          </w:p>
        </w:tc>
      </w:tr>
      <w:tr w:rsidR="00791265" w14:paraId="728A1C61" w14:textId="77777777">
        <w:tc>
          <w:tcPr>
            <w:tcW w:w="2500" w:type="pct"/>
            <w:tcMar>
              <w:top w:w="75" w:type="dxa"/>
              <w:bottom w:w="75" w:type="dxa"/>
            </w:tcMar>
            <w:vAlign w:val="center"/>
          </w:tcPr>
          <w:p w14:paraId="4008CB11"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2C6324DE" w14:textId="77777777" w:rsidR="00791265" w:rsidRDefault="00B22101">
            <w:pPr>
              <w:jc w:val="center"/>
            </w:pPr>
            <w:r>
              <w:rPr>
                <w:rFonts w:ascii="Arial" w:hAnsi="Arial" w:cs="Arial"/>
                <w:color w:val="A9A9A9"/>
                <w:position w:val="-2"/>
                <w:sz w:val="18"/>
                <w:szCs w:val="18"/>
              </w:rPr>
              <w:t>(podpis)</w:t>
            </w:r>
          </w:p>
        </w:tc>
      </w:tr>
    </w:tbl>
    <w:p w14:paraId="376FBD3C" w14:textId="77777777" w:rsidR="00791265" w:rsidRDefault="00B22101">
      <w:pPr>
        <w:spacing w:before="225" w:after="225" w:line="240" w:lineRule="auto"/>
        <w:jc w:val="both"/>
      </w:pPr>
      <w:r>
        <w:rPr>
          <w:rFonts w:ascii="Arial" w:hAnsi="Arial" w:cs="Arial"/>
          <w:color w:val="000000"/>
          <w:sz w:val="18"/>
          <w:szCs w:val="18"/>
        </w:rPr>
        <w:t> </w:t>
      </w:r>
    </w:p>
    <w:p w14:paraId="54BB7459" w14:textId="77777777" w:rsidR="00791265" w:rsidRDefault="00B2210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66B5419" w14:textId="77777777" w:rsidR="00791265" w:rsidRDefault="00B22101">
      <w:pPr>
        <w:spacing w:before="225" w:after="225" w:line="240" w:lineRule="auto"/>
        <w:jc w:val="both"/>
      </w:pPr>
      <w:r>
        <w:rPr>
          <w:rFonts w:ascii="Arial" w:hAnsi="Arial" w:cs="Arial"/>
          <w:color w:val="000000"/>
          <w:sz w:val="18"/>
          <w:szCs w:val="18"/>
        </w:rPr>
        <w:t> </w:t>
      </w:r>
    </w:p>
    <w:p w14:paraId="4E860DC9" w14:textId="77777777" w:rsidR="00791265" w:rsidRDefault="00791265">
      <w:pPr>
        <w:sectPr w:rsidR="00791265" w:rsidSect="006E7A2B">
          <w:footerReference w:type="default" r:id="rId16"/>
          <w:pgSz w:w="11906" w:h="16838"/>
          <w:pgMar w:top="1418" w:right="1418" w:bottom="1418" w:left="1418" w:header="567" w:footer="596" w:gutter="0"/>
          <w:cols w:space="708"/>
          <w:docGrid w:linePitch="360"/>
        </w:sectPr>
      </w:pPr>
    </w:p>
    <w:p w14:paraId="07CBB589"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CFFF042" w14:textId="77777777" w:rsidR="00252358" w:rsidRPr="00252358" w:rsidRDefault="00B22101" w:rsidP="00252358"/>
    <w:p w14:paraId="71B0E33F"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A0AEED6" w14:textId="77777777" w:rsidR="00EB2A75" w:rsidRDefault="00B22101" w:rsidP="00EB2A75">
      <w:pPr>
        <w:spacing w:after="120"/>
        <w:rPr>
          <w:rFonts w:ascii="Arial" w:hAnsi="Arial" w:cs="Arial"/>
        </w:rPr>
      </w:pPr>
    </w:p>
    <w:p w14:paraId="00794078" w14:textId="77777777" w:rsidR="00791265" w:rsidRDefault="00B22101">
      <w:pPr>
        <w:spacing w:before="225" w:after="225" w:line="240" w:lineRule="auto"/>
        <w:jc w:val="center"/>
      </w:pPr>
      <w:r>
        <w:rPr>
          <w:rFonts w:ascii="Arial" w:hAnsi="Arial" w:cs="Arial"/>
          <w:b/>
          <w:bCs/>
          <w:color w:val="000000"/>
          <w:sz w:val="24"/>
          <w:szCs w:val="24"/>
        </w:rPr>
        <w:t>MENIČNA IZJAVA</w:t>
      </w:r>
    </w:p>
    <w:p w14:paraId="46AADBF6" w14:textId="77777777" w:rsidR="00791265" w:rsidRDefault="00B22101">
      <w:pPr>
        <w:spacing w:before="225" w:after="225" w:line="240" w:lineRule="auto"/>
        <w:jc w:val="center"/>
      </w:pPr>
      <w:r>
        <w:rPr>
          <w:rFonts w:ascii="Arial" w:hAnsi="Arial" w:cs="Arial"/>
          <w:color w:val="000000"/>
          <w:sz w:val="21"/>
          <w:szCs w:val="21"/>
        </w:rPr>
        <w:t xml:space="preserve">s pooblastilom za izpolnitev in unovčenje </w:t>
      </w:r>
      <w:r>
        <w:rPr>
          <w:rFonts w:ascii="Arial" w:hAnsi="Arial" w:cs="Arial"/>
          <w:color w:val="000000"/>
          <w:sz w:val="21"/>
          <w:szCs w:val="21"/>
        </w:rPr>
        <w:t>menice</w:t>
      </w:r>
    </w:p>
    <w:p w14:paraId="23C55831" w14:textId="77777777" w:rsidR="00791265" w:rsidRDefault="00B22101">
      <w:pPr>
        <w:spacing w:before="225" w:after="225" w:line="240" w:lineRule="auto"/>
        <w:jc w:val="both"/>
      </w:pPr>
      <w:r>
        <w:rPr>
          <w:rFonts w:ascii="Arial" w:hAnsi="Arial" w:cs="Arial"/>
          <w:color w:val="000000"/>
          <w:sz w:val="18"/>
          <w:szCs w:val="18"/>
        </w:rPr>
        <w:t> </w:t>
      </w:r>
    </w:p>
    <w:p w14:paraId="64D51D5A" w14:textId="77777777" w:rsidR="00791265" w:rsidRDefault="00B2210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ED3DF75" w14:textId="156F776B" w:rsidR="00791265" w:rsidRDefault="00B22101">
      <w:pPr>
        <w:spacing w:before="225" w:after="225" w:line="240" w:lineRule="auto"/>
        <w:jc w:val="both"/>
      </w:pP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w:t>
      </w:r>
    </w:p>
    <w:p w14:paraId="01307C93" w14:textId="77777777" w:rsidR="00791265" w:rsidRDefault="00B22101">
      <w:pPr>
        <w:spacing w:before="225" w:after="225" w:line="240" w:lineRule="auto"/>
        <w:jc w:val="both"/>
      </w:pPr>
      <w:r>
        <w:rPr>
          <w:rFonts w:ascii="Arial" w:hAnsi="Arial" w:cs="Arial"/>
          <w:color w:val="000000"/>
          <w:sz w:val="18"/>
          <w:szCs w:val="18"/>
        </w:rPr>
        <w:t>izročamo bianko lastno menico ter men</w:t>
      </w:r>
      <w:r>
        <w:rPr>
          <w:rFonts w:ascii="Arial" w:hAnsi="Arial" w:cs="Arial"/>
          <w:color w:val="000000"/>
          <w:sz w:val="18"/>
          <w:szCs w:val="18"/>
        </w:rPr>
        <w:t>ično izjavo s pooblastilom za izpolnitev in unovčenje menice.</w:t>
      </w:r>
    </w:p>
    <w:p w14:paraId="3C27CA8D" w14:textId="77777777" w:rsidR="00791265" w:rsidRDefault="00B22101">
      <w:pPr>
        <w:spacing w:before="225" w:after="225" w:line="240" w:lineRule="auto"/>
        <w:jc w:val="both"/>
      </w:pPr>
      <w:r>
        <w:rPr>
          <w:rFonts w:ascii="Arial" w:hAnsi="Arial" w:cs="Arial"/>
          <w:color w:val="000000"/>
          <w:sz w:val="18"/>
          <w:szCs w:val="18"/>
        </w:rPr>
        <w:t> </w:t>
      </w:r>
    </w:p>
    <w:p w14:paraId="5D925113" w14:textId="77777777" w:rsidR="00791265" w:rsidRDefault="00B2210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13D20A4" w14:textId="77777777" w:rsidR="00791265" w:rsidRDefault="00B2210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w:t>
      </w:r>
      <w:r>
        <w:rPr>
          <w:rFonts w:ascii="Arial" w:hAnsi="Arial" w:cs="Arial"/>
          <w:color w:val="000000"/>
          <w:sz w:val="18"/>
          <w:szCs w:val="18"/>
        </w:rPr>
        <w:t>polnil v dogovorjeni kvaliteti, količini in rokih, opredeljenih v pogodbi o izvedbi predmetnega naročila. Naša obveza velja tudi v primeru delne izpolnitve pogodbene obveznosti, če izvedba tudi delno ne zadostuje pogodbenim zahtevam.</w:t>
      </w:r>
    </w:p>
    <w:p w14:paraId="311A0C25" w14:textId="77777777" w:rsidR="00791265" w:rsidRDefault="00B22101">
      <w:pPr>
        <w:spacing w:before="225" w:after="225" w:line="240" w:lineRule="auto"/>
        <w:jc w:val="both"/>
      </w:pPr>
      <w:r>
        <w:rPr>
          <w:rFonts w:ascii="Arial" w:hAnsi="Arial" w:cs="Arial"/>
          <w:color w:val="000000"/>
          <w:sz w:val="18"/>
          <w:szCs w:val="18"/>
        </w:rPr>
        <w:t>Menična izjava je velj</w:t>
      </w:r>
      <w:r>
        <w:rPr>
          <w:rFonts w:ascii="Arial" w:hAnsi="Arial" w:cs="Arial"/>
          <w:color w:val="000000"/>
          <w:sz w:val="18"/>
          <w:szCs w:val="18"/>
        </w:rPr>
        <w:t>avna od njenega podpisa do izteka roka veljavnosti zavarovanja za dobro izvedbo po predmetnem naročilu, t.j. najkasneje do ____________.</w:t>
      </w:r>
    </w:p>
    <w:p w14:paraId="4F50B5BE" w14:textId="77777777" w:rsidR="00791265" w:rsidRDefault="00B2210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6590CBE" w14:textId="77777777" w:rsidR="00791265" w:rsidRDefault="00B2210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14AC33F" w14:textId="77777777" w:rsidR="00791265" w:rsidRDefault="00B22101">
      <w:pPr>
        <w:spacing w:before="225" w:after="225" w:line="240" w:lineRule="auto"/>
        <w:jc w:val="both"/>
      </w:pPr>
      <w:r>
        <w:rPr>
          <w:rFonts w:ascii="Arial" w:hAnsi="Arial" w:cs="Arial"/>
          <w:color w:val="000000"/>
          <w:sz w:val="18"/>
          <w:szCs w:val="18"/>
        </w:rPr>
        <w:t> </w:t>
      </w:r>
    </w:p>
    <w:p w14:paraId="2C3102C8" w14:textId="77777777" w:rsidR="00791265" w:rsidRDefault="00B22101">
      <w:pPr>
        <w:spacing w:before="225" w:after="225" w:line="240" w:lineRule="auto"/>
        <w:jc w:val="both"/>
      </w:pPr>
      <w:r>
        <w:rPr>
          <w:rFonts w:ascii="Arial" w:hAnsi="Arial" w:cs="Arial"/>
          <w:color w:val="000000"/>
          <w:sz w:val="18"/>
          <w:szCs w:val="18"/>
        </w:rPr>
        <w:t>Priloga: </w:t>
      </w:r>
    </w:p>
    <w:p w14:paraId="6F4483A7" w14:textId="77777777" w:rsidR="00791265" w:rsidRDefault="00B22101">
      <w:pPr>
        <w:spacing w:before="225" w:after="225" w:line="240" w:lineRule="auto"/>
        <w:jc w:val="both"/>
      </w:pPr>
      <w:r>
        <w:rPr>
          <w:rFonts w:ascii="Arial" w:hAnsi="Arial" w:cs="Arial"/>
          <w:color w:val="000000"/>
          <w:sz w:val="18"/>
          <w:szCs w:val="18"/>
        </w:rPr>
        <w:t>- bianco menica, podpisana in žigosana</w:t>
      </w:r>
    </w:p>
    <w:p w14:paraId="327B9092" w14:textId="77777777" w:rsidR="00791265" w:rsidRDefault="00B221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1265" w14:paraId="267421E9" w14:textId="77777777">
        <w:tc>
          <w:tcPr>
            <w:tcW w:w="2500" w:type="pct"/>
            <w:tcMar>
              <w:top w:w="75" w:type="dxa"/>
              <w:bottom w:w="75" w:type="dxa"/>
            </w:tcMar>
            <w:vAlign w:val="center"/>
          </w:tcPr>
          <w:p w14:paraId="49660CAD" w14:textId="77777777" w:rsidR="00791265" w:rsidRDefault="00B2210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B01284E" w14:textId="77777777" w:rsidR="00791265" w:rsidRDefault="00B2210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91265" w14:paraId="3FC43C21" w14:textId="77777777">
        <w:tc>
          <w:tcPr>
            <w:tcW w:w="2500" w:type="pct"/>
            <w:tcMar>
              <w:top w:w="75" w:type="dxa"/>
              <w:bottom w:w="75" w:type="dxa"/>
            </w:tcMar>
            <w:vAlign w:val="center"/>
          </w:tcPr>
          <w:p w14:paraId="5045BEEF" w14:textId="77777777" w:rsidR="00791265" w:rsidRDefault="00B2210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EBAC81E" w14:textId="77777777" w:rsidR="00791265" w:rsidRDefault="00791265"/>
          <w:p w14:paraId="7E9BF2F2" w14:textId="77777777" w:rsidR="00791265" w:rsidRDefault="00B22101">
            <w:pPr>
              <w:jc w:val="center"/>
            </w:pPr>
            <w:r>
              <w:rPr>
                <w:rFonts w:ascii="Arial" w:hAnsi="Arial" w:cs="Arial"/>
                <w:color w:val="A9A9A9"/>
                <w:position w:val="-2"/>
                <w:sz w:val="18"/>
                <w:szCs w:val="18"/>
              </w:rPr>
              <w:t>(žig in podpis)</w:t>
            </w:r>
          </w:p>
        </w:tc>
      </w:tr>
    </w:tbl>
    <w:p w14:paraId="66438E89" w14:textId="77777777" w:rsidR="00791265" w:rsidRDefault="00B22101">
      <w:pPr>
        <w:spacing w:before="225" w:after="225" w:line="240" w:lineRule="auto"/>
        <w:jc w:val="both"/>
      </w:pPr>
      <w:r>
        <w:rPr>
          <w:rFonts w:ascii="Arial" w:hAnsi="Arial" w:cs="Arial"/>
          <w:color w:val="000000"/>
          <w:sz w:val="18"/>
          <w:szCs w:val="18"/>
        </w:rPr>
        <w:t> </w:t>
      </w:r>
    </w:p>
    <w:p w14:paraId="48C001B9" w14:textId="77777777" w:rsidR="00791265" w:rsidRDefault="00B22101">
      <w:pPr>
        <w:spacing w:before="225" w:after="225" w:line="240" w:lineRule="auto"/>
        <w:jc w:val="both"/>
      </w:pPr>
      <w:r>
        <w:rPr>
          <w:rFonts w:ascii="Arial" w:hAnsi="Arial" w:cs="Arial"/>
          <w:color w:val="000000"/>
          <w:sz w:val="18"/>
          <w:szCs w:val="18"/>
        </w:rPr>
        <w:t> </w:t>
      </w:r>
    </w:p>
    <w:p w14:paraId="090EFBE3" w14:textId="77777777" w:rsidR="00791265" w:rsidRDefault="00791265">
      <w:pPr>
        <w:sectPr w:rsidR="00791265" w:rsidSect="006E7A2B">
          <w:footerReference w:type="default" r:id="rId17"/>
          <w:pgSz w:w="11906" w:h="16838"/>
          <w:pgMar w:top="1418" w:right="1418" w:bottom="1418" w:left="1418" w:header="567" w:footer="596" w:gutter="0"/>
          <w:cols w:space="708"/>
          <w:docGrid w:linePitch="360"/>
        </w:sectPr>
      </w:pPr>
    </w:p>
    <w:p w14:paraId="1EE1F99A"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E313D05" w14:textId="77777777" w:rsidR="00252358" w:rsidRPr="00252358" w:rsidRDefault="00B22101" w:rsidP="00252358"/>
    <w:p w14:paraId="21FECBE0"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6E008CC" w14:textId="77777777" w:rsidR="00EB2A75" w:rsidRDefault="00B22101" w:rsidP="00EB2A75">
      <w:pPr>
        <w:spacing w:after="120"/>
        <w:rPr>
          <w:rFonts w:ascii="Arial" w:hAnsi="Arial" w:cs="Arial"/>
        </w:rPr>
      </w:pPr>
    </w:p>
    <w:p w14:paraId="1BBE4B56" w14:textId="77777777" w:rsidR="00791265" w:rsidRDefault="00B2210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w:t>
      </w:r>
      <w:r>
        <w:rPr>
          <w:rFonts w:ascii="Arial" w:hAnsi="Arial" w:cs="Arial"/>
          <w:color w:val="000000"/>
          <w:sz w:val="18"/>
          <w:szCs w:val="18"/>
        </w:rPr>
        <w:t>nomočno obsojena zaradi kaznivih dejanj, ki so našteta v prvem odstavku 75. člena ZJN-3.</w:t>
      </w:r>
    </w:p>
    <w:p w14:paraId="6E5CD1D2" w14:textId="77777777" w:rsidR="00791265" w:rsidRDefault="00B2210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91265" w14:paraId="79B2CCA1" w14:textId="77777777">
        <w:tc>
          <w:tcPr>
            <w:tcW w:w="0" w:type="auto"/>
            <w:tcMar>
              <w:top w:w="0" w:type="auto"/>
              <w:bottom w:w="0" w:type="auto"/>
            </w:tcMar>
          </w:tcPr>
          <w:p w14:paraId="79EA4C3D"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w:t>
            </w:r>
            <w:r>
              <w:rPr>
                <w:rFonts w:ascii="Arial" w:hAnsi="Arial" w:cs="Arial"/>
                <w:color w:val="000000"/>
                <w:sz w:val="18"/>
                <w:szCs w:val="18"/>
              </w:rPr>
              <w:t>li več,</w:t>
            </w:r>
          </w:p>
          <w:p w14:paraId="2C7BB02E"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0229D78"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w:t>
            </w:r>
            <w:r>
              <w:rPr>
                <w:rFonts w:ascii="Arial" w:hAnsi="Arial" w:cs="Arial"/>
                <w:color w:val="000000"/>
                <w:sz w:val="18"/>
                <w:szCs w:val="18"/>
              </w:rPr>
              <w:t xml:space="preserve"> z negativnimi referencami,</w:t>
            </w:r>
          </w:p>
          <w:p w14:paraId="6AFFC661"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w:t>
            </w:r>
            <w:r>
              <w:rPr>
                <w:rFonts w:ascii="Arial" w:hAnsi="Arial" w:cs="Arial"/>
                <w:color w:val="000000"/>
                <w:sz w:val="18"/>
                <w:szCs w:val="18"/>
              </w:rPr>
              <w:t>aradi prekrška v zvezi s plačili za delo, delovnim časom, počitki, opravljanjem dela na podlagi pogodb civilnega prava kljub obstoju elementov delovnega razmerja ali v zvezi z zaposlovanjem na črno;</w:t>
            </w:r>
          </w:p>
          <w:p w14:paraId="716A6382"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w:t>
            </w:r>
            <w:r>
              <w:rPr>
                <w:rFonts w:ascii="Arial" w:hAnsi="Arial" w:cs="Arial"/>
                <w:color w:val="000000"/>
                <w:sz w:val="18"/>
                <w:szCs w:val="18"/>
              </w:rPr>
              <w:t xml:space="preserve"> sedeža,</w:t>
            </w:r>
          </w:p>
          <w:p w14:paraId="19785E33"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w:t>
            </w:r>
            <w:r>
              <w:rPr>
                <w:rFonts w:ascii="Arial" w:hAnsi="Arial" w:cs="Arial"/>
                <w:color w:val="000000"/>
                <w:sz w:val="18"/>
                <w:szCs w:val="18"/>
              </w:rPr>
              <w:t xml:space="preserve"> o prekrških,</w:t>
            </w:r>
          </w:p>
          <w:p w14:paraId="39C29AA0" w14:textId="77777777" w:rsidR="00791265" w:rsidRDefault="00B22101">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w:t>
            </w:r>
            <w:r>
              <w:rPr>
                <w:rFonts w:ascii="Arial" w:hAnsi="Arial" w:cs="Arial"/>
                <w:color w:val="000000"/>
                <w:sz w:val="18"/>
                <w:szCs w:val="18"/>
              </w:rPr>
              <w:t xml:space="preserve"> pooblastil.</w:t>
            </w:r>
          </w:p>
        </w:tc>
      </w:tr>
    </w:tbl>
    <w:p w14:paraId="5B613AE4" w14:textId="77777777" w:rsidR="00791265" w:rsidRDefault="00B2210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1D2727" w14:textId="77777777" w:rsidR="00791265" w:rsidRDefault="00B22101">
      <w:pPr>
        <w:spacing w:before="225" w:after="225" w:line="240" w:lineRule="auto"/>
        <w:jc w:val="center"/>
      </w:pPr>
      <w:r>
        <w:rPr>
          <w:rFonts w:ascii="Arial" w:hAnsi="Arial" w:cs="Arial"/>
          <w:b/>
          <w:bCs/>
          <w:color w:val="000000"/>
          <w:sz w:val="21"/>
          <w:szCs w:val="21"/>
        </w:rPr>
        <w:t>in</w:t>
      </w:r>
    </w:p>
    <w:p w14:paraId="4573D357" w14:textId="77777777" w:rsidR="00791265" w:rsidRDefault="00B22101">
      <w:pPr>
        <w:spacing w:before="225" w:after="225" w:line="240" w:lineRule="auto"/>
        <w:jc w:val="center"/>
      </w:pPr>
      <w:r>
        <w:rPr>
          <w:rFonts w:ascii="Arial" w:hAnsi="Arial" w:cs="Arial"/>
          <w:b/>
          <w:bCs/>
          <w:color w:val="000000"/>
          <w:sz w:val="21"/>
          <w:szCs w:val="21"/>
        </w:rPr>
        <w:t>POOBLASTILO</w:t>
      </w:r>
    </w:p>
    <w:p w14:paraId="077F9816" w14:textId="77777777" w:rsidR="00791265" w:rsidRDefault="00B22101">
      <w:pPr>
        <w:spacing w:before="225" w:after="225" w:line="240" w:lineRule="auto"/>
        <w:jc w:val="both"/>
      </w:pPr>
      <w:r>
        <w:rPr>
          <w:rFonts w:ascii="Arial" w:hAnsi="Arial" w:cs="Arial"/>
          <w:color w:val="000000"/>
          <w:sz w:val="18"/>
          <w:szCs w:val="18"/>
        </w:rPr>
        <w:t>Pooblaščamo naročnika SPLOŠNA BOLNIŠNICA NOVO MESTO,Šmihelska cesta 1, 8000 Novo</w:t>
      </w:r>
      <w:r>
        <w:rPr>
          <w:rFonts w:ascii="Arial" w:hAnsi="Arial" w:cs="Arial"/>
          <w:color w:val="000000"/>
          <w:sz w:val="18"/>
          <w:szCs w:val="18"/>
        </w:rPr>
        <w:t xml:space="preserve">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791265" w14:paraId="6C0B04B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A318C" w14:textId="77777777" w:rsidR="00791265" w:rsidRDefault="00B2210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BB27B" w14:textId="77777777" w:rsidR="00791265" w:rsidRDefault="00B22101">
            <w:r>
              <w:rPr>
                <w:rFonts w:ascii="Arial" w:hAnsi="Arial" w:cs="Arial"/>
                <w:color w:val="000000"/>
                <w:position w:val="-2"/>
                <w:sz w:val="18"/>
                <w:szCs w:val="18"/>
              </w:rPr>
              <w:t> </w:t>
            </w:r>
          </w:p>
        </w:tc>
      </w:tr>
      <w:tr w:rsidR="00791265" w14:paraId="4DC1A96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150EC" w14:textId="77777777" w:rsidR="00791265" w:rsidRDefault="00B2210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A6996" w14:textId="77777777" w:rsidR="00791265" w:rsidRDefault="00B22101">
            <w:r>
              <w:rPr>
                <w:rFonts w:ascii="Arial" w:hAnsi="Arial" w:cs="Arial"/>
                <w:color w:val="000000"/>
                <w:position w:val="-2"/>
                <w:sz w:val="18"/>
                <w:szCs w:val="18"/>
              </w:rPr>
              <w:t> </w:t>
            </w:r>
          </w:p>
        </w:tc>
      </w:tr>
      <w:tr w:rsidR="00791265" w14:paraId="32758E5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DF09A" w14:textId="77777777" w:rsidR="00791265" w:rsidRDefault="00B2210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3FF49" w14:textId="77777777" w:rsidR="00791265" w:rsidRDefault="00B22101">
            <w:r>
              <w:rPr>
                <w:rFonts w:ascii="Arial" w:hAnsi="Arial" w:cs="Arial"/>
                <w:color w:val="000000"/>
                <w:position w:val="-2"/>
                <w:sz w:val="18"/>
                <w:szCs w:val="18"/>
              </w:rPr>
              <w:t> </w:t>
            </w:r>
          </w:p>
        </w:tc>
      </w:tr>
      <w:tr w:rsidR="00791265" w14:paraId="1C2C818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1FB43" w14:textId="77777777" w:rsidR="00791265" w:rsidRDefault="00B2210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135E0" w14:textId="77777777" w:rsidR="00791265" w:rsidRDefault="00B22101">
            <w:r>
              <w:rPr>
                <w:rFonts w:ascii="Arial" w:hAnsi="Arial" w:cs="Arial"/>
                <w:color w:val="000000"/>
                <w:position w:val="-2"/>
                <w:sz w:val="18"/>
                <w:szCs w:val="18"/>
              </w:rPr>
              <w:t> </w:t>
            </w:r>
          </w:p>
        </w:tc>
      </w:tr>
      <w:tr w:rsidR="00791265" w14:paraId="7701FD2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1155E" w14:textId="77777777" w:rsidR="00791265" w:rsidRDefault="00B2210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D9960" w14:textId="77777777" w:rsidR="00791265" w:rsidRDefault="00B22101">
            <w:r>
              <w:rPr>
                <w:rFonts w:ascii="Arial" w:hAnsi="Arial" w:cs="Arial"/>
                <w:color w:val="000000"/>
                <w:position w:val="-2"/>
                <w:sz w:val="18"/>
                <w:szCs w:val="18"/>
              </w:rPr>
              <w:t> </w:t>
            </w:r>
          </w:p>
        </w:tc>
      </w:tr>
    </w:tbl>
    <w:p w14:paraId="225A6038" w14:textId="77777777" w:rsidR="00791265" w:rsidRDefault="00B22101">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791265" w14:paraId="348BD237" w14:textId="77777777">
        <w:tc>
          <w:tcPr>
            <w:tcW w:w="4080" w:type="dxa"/>
            <w:tcMar>
              <w:top w:w="75" w:type="dxa"/>
              <w:bottom w:w="75" w:type="dxa"/>
            </w:tcMar>
            <w:vAlign w:val="center"/>
          </w:tcPr>
          <w:p w14:paraId="002A1918"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6A114B8A" w14:textId="77777777" w:rsidR="00791265" w:rsidRDefault="00B22101">
            <w:r>
              <w:rPr>
                <w:rFonts w:ascii="Arial" w:hAnsi="Arial" w:cs="Arial"/>
                <w:color w:val="000000"/>
                <w:position w:val="-2"/>
                <w:sz w:val="18"/>
                <w:szCs w:val="18"/>
              </w:rPr>
              <w:t>Ime in priimek: _____________________</w:t>
            </w:r>
          </w:p>
        </w:tc>
      </w:tr>
      <w:tr w:rsidR="00791265" w14:paraId="529D2722" w14:textId="77777777">
        <w:tc>
          <w:tcPr>
            <w:tcW w:w="4080" w:type="dxa"/>
            <w:tcMar>
              <w:top w:w="75" w:type="dxa"/>
              <w:bottom w:w="75" w:type="dxa"/>
            </w:tcMar>
            <w:vAlign w:val="center"/>
          </w:tcPr>
          <w:p w14:paraId="730C4B1D"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39AA8E26" w14:textId="77777777" w:rsidR="00791265" w:rsidRDefault="00791265"/>
          <w:p w14:paraId="5F1C0FF6" w14:textId="77777777" w:rsidR="00791265" w:rsidRDefault="00B22101">
            <w:pPr>
              <w:jc w:val="center"/>
            </w:pPr>
            <w:r>
              <w:rPr>
                <w:rFonts w:ascii="Arial" w:hAnsi="Arial" w:cs="Arial"/>
                <w:color w:val="A9A9A9"/>
                <w:position w:val="-2"/>
                <w:sz w:val="18"/>
                <w:szCs w:val="18"/>
              </w:rPr>
              <w:t>(žig in podpis)</w:t>
            </w:r>
          </w:p>
        </w:tc>
      </w:tr>
    </w:tbl>
    <w:p w14:paraId="71F32A3A" w14:textId="77777777" w:rsidR="00791265" w:rsidRDefault="00B22101">
      <w:pPr>
        <w:spacing w:before="225" w:after="225" w:line="240" w:lineRule="auto"/>
        <w:jc w:val="both"/>
      </w:pPr>
      <w:r>
        <w:rPr>
          <w:rFonts w:ascii="Arial" w:hAnsi="Arial" w:cs="Arial"/>
          <w:color w:val="000000"/>
          <w:sz w:val="18"/>
          <w:szCs w:val="18"/>
        </w:rPr>
        <w:t> </w:t>
      </w:r>
    </w:p>
    <w:p w14:paraId="18A7DBF9" w14:textId="77777777" w:rsidR="00791265" w:rsidRDefault="00B22101">
      <w:pPr>
        <w:spacing w:before="525" w:after="225" w:line="240" w:lineRule="auto"/>
        <w:jc w:val="both"/>
      </w:pPr>
      <w:r>
        <w:rPr>
          <w:rFonts w:ascii="Arial" w:hAnsi="Arial" w:cs="Arial"/>
          <w:color w:val="000000"/>
          <w:sz w:val="18"/>
          <w:szCs w:val="18"/>
        </w:rPr>
        <w:t> </w:t>
      </w:r>
    </w:p>
    <w:p w14:paraId="7AAE9E52" w14:textId="77777777" w:rsidR="00791265" w:rsidRDefault="00791265">
      <w:pPr>
        <w:sectPr w:rsidR="00791265" w:rsidSect="006E7A2B">
          <w:footerReference w:type="default" r:id="rId18"/>
          <w:pgSz w:w="11906" w:h="16838"/>
          <w:pgMar w:top="1418" w:right="1418" w:bottom="1418" w:left="1418" w:header="567" w:footer="596" w:gutter="0"/>
          <w:cols w:space="708"/>
          <w:docGrid w:linePitch="360"/>
        </w:sectPr>
      </w:pPr>
    </w:p>
    <w:p w14:paraId="17FC98D7"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0803D0E" w14:textId="77777777" w:rsidR="00252358" w:rsidRPr="00252358" w:rsidRDefault="00B22101" w:rsidP="00252358"/>
    <w:p w14:paraId="62B330D4"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F6520B1" w14:textId="77777777" w:rsidR="00EB2A75" w:rsidRDefault="00B22101" w:rsidP="00EB2A75">
      <w:pPr>
        <w:spacing w:after="120"/>
        <w:rPr>
          <w:rFonts w:ascii="Arial" w:hAnsi="Arial" w:cs="Arial"/>
        </w:rPr>
      </w:pPr>
    </w:p>
    <w:p w14:paraId="35A3DA74" w14:textId="23F6BECB" w:rsidR="00791265" w:rsidRDefault="00B22101">
      <w:pPr>
        <w:spacing w:before="225" w:after="225" w:line="240" w:lineRule="auto"/>
        <w:jc w:val="both"/>
      </w:pPr>
      <w:r>
        <w:rPr>
          <w:rFonts w:ascii="Arial" w:hAnsi="Arial" w:cs="Arial"/>
          <w:color w:val="000000"/>
          <w:sz w:val="18"/>
          <w:szCs w:val="18"/>
        </w:rPr>
        <w:t>V zvezi z javnim naročilom »PREVZEM IN ODVOZ ODPADKOV IN NAKUP ZABOJNIKOV</w:t>
      </w:r>
      <w:r>
        <w:rPr>
          <w:rFonts w:ascii="Arial" w:hAnsi="Arial" w:cs="Arial"/>
          <w:color w:val="000000"/>
          <w:sz w:val="18"/>
          <w:szCs w:val="18"/>
        </w:rPr>
        <w:t xml:space="preserve"> ZA ODPADKE«,</w:t>
      </w:r>
    </w:p>
    <w:p w14:paraId="6A0057CC" w14:textId="77777777" w:rsidR="00791265" w:rsidRDefault="00B2210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w:t>
      </w:r>
      <w:r>
        <w:rPr>
          <w:rFonts w:ascii="Arial" w:hAnsi="Arial" w:cs="Arial"/>
          <w:color w:val="000000"/>
          <w:sz w:val="18"/>
          <w:szCs w:val="18"/>
        </w:rPr>
        <w:t>R v skladu z razpisnimi pogoji.</w:t>
      </w:r>
    </w:p>
    <w:p w14:paraId="2A352E23" w14:textId="77777777" w:rsidR="00791265" w:rsidRDefault="00B22101">
      <w:pPr>
        <w:spacing w:before="225" w:after="225" w:line="240" w:lineRule="auto"/>
        <w:jc w:val="both"/>
      </w:pPr>
      <w:r>
        <w:rPr>
          <w:rFonts w:ascii="Arial" w:hAnsi="Arial" w:cs="Arial"/>
          <w:color w:val="000000"/>
          <w:sz w:val="18"/>
          <w:szCs w:val="18"/>
        </w:rPr>
        <w:t>Izjavljamo (ustrezno označi):</w:t>
      </w:r>
    </w:p>
    <w:p w14:paraId="5537C650" w14:textId="77777777" w:rsidR="00791265" w:rsidRDefault="00B2210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w:t>
      </w:r>
      <w:r>
        <w:rPr>
          <w:rFonts w:ascii="Arial" w:hAnsi="Arial" w:cs="Arial"/>
          <w:color w:val="000000"/>
          <w:sz w:val="18"/>
          <w:szCs w:val="18"/>
        </w:rPr>
        <w:t>aročila do nas kot podizvajalca.</w:t>
      </w:r>
    </w:p>
    <w:p w14:paraId="57BFBD7C" w14:textId="77777777" w:rsidR="00791265" w:rsidRDefault="00B22101">
      <w:pPr>
        <w:spacing w:before="225" w:after="225" w:line="240" w:lineRule="auto"/>
        <w:jc w:val="both"/>
      </w:pPr>
      <w:r>
        <w:rPr>
          <w:rFonts w:ascii="Arial" w:hAnsi="Arial" w:cs="Arial"/>
          <w:color w:val="000000"/>
          <w:sz w:val="18"/>
          <w:szCs w:val="18"/>
        </w:rPr>
        <w:t>[   ] NE zahtevamo izvedbe neposrednih plačil.</w:t>
      </w:r>
    </w:p>
    <w:p w14:paraId="71D51064" w14:textId="77777777" w:rsidR="00791265" w:rsidRDefault="00B22101">
      <w:pPr>
        <w:spacing w:before="225" w:after="225" w:line="240" w:lineRule="auto"/>
        <w:jc w:val="both"/>
      </w:pPr>
      <w:r>
        <w:rPr>
          <w:rFonts w:ascii="Arial" w:hAnsi="Arial" w:cs="Arial"/>
          <w:color w:val="000000"/>
          <w:sz w:val="18"/>
          <w:szCs w:val="18"/>
        </w:rPr>
        <w:t> </w:t>
      </w:r>
    </w:p>
    <w:p w14:paraId="15E2BE12" w14:textId="77777777" w:rsidR="00791265" w:rsidRDefault="00B2210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1265" w14:paraId="4781D6E7" w14:textId="77777777">
        <w:tc>
          <w:tcPr>
            <w:tcW w:w="4080" w:type="dxa"/>
            <w:tcMar>
              <w:top w:w="75" w:type="dxa"/>
              <w:bottom w:w="75" w:type="dxa"/>
            </w:tcMar>
            <w:vAlign w:val="center"/>
          </w:tcPr>
          <w:p w14:paraId="36A28830"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144F7680" w14:textId="77777777" w:rsidR="00791265" w:rsidRDefault="00B22101">
            <w:r>
              <w:rPr>
                <w:rFonts w:ascii="Arial" w:hAnsi="Arial" w:cs="Arial"/>
                <w:color w:val="000000"/>
                <w:position w:val="-2"/>
                <w:sz w:val="18"/>
                <w:szCs w:val="18"/>
              </w:rPr>
              <w:t>Ime in priimek: _____________________</w:t>
            </w:r>
          </w:p>
        </w:tc>
      </w:tr>
      <w:tr w:rsidR="00791265" w14:paraId="0E010EB7" w14:textId="77777777">
        <w:tc>
          <w:tcPr>
            <w:tcW w:w="4080" w:type="dxa"/>
            <w:tcMar>
              <w:top w:w="75" w:type="dxa"/>
              <w:bottom w:w="75" w:type="dxa"/>
            </w:tcMar>
            <w:vAlign w:val="center"/>
          </w:tcPr>
          <w:p w14:paraId="5B1E43EB"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33206CB5" w14:textId="77777777" w:rsidR="00791265" w:rsidRDefault="00791265"/>
          <w:p w14:paraId="7DF72987" w14:textId="77777777" w:rsidR="00791265" w:rsidRDefault="00B22101">
            <w:pPr>
              <w:jc w:val="center"/>
            </w:pPr>
            <w:r>
              <w:rPr>
                <w:rFonts w:ascii="Arial" w:hAnsi="Arial" w:cs="Arial"/>
                <w:color w:val="A9A9A9"/>
                <w:position w:val="-2"/>
                <w:sz w:val="18"/>
                <w:szCs w:val="18"/>
              </w:rPr>
              <w:t>(žig in podpis)</w:t>
            </w:r>
          </w:p>
        </w:tc>
      </w:tr>
    </w:tbl>
    <w:p w14:paraId="599E40E5" w14:textId="77777777" w:rsidR="00791265" w:rsidRDefault="00B22101">
      <w:pPr>
        <w:spacing w:before="225" w:after="225" w:line="240" w:lineRule="auto"/>
        <w:jc w:val="both"/>
      </w:pPr>
      <w:r>
        <w:rPr>
          <w:rFonts w:ascii="Arial" w:hAnsi="Arial" w:cs="Arial"/>
          <w:color w:val="000000"/>
          <w:sz w:val="18"/>
          <w:szCs w:val="18"/>
        </w:rPr>
        <w:t> </w:t>
      </w:r>
    </w:p>
    <w:p w14:paraId="272C76CC" w14:textId="77777777" w:rsidR="00791265" w:rsidRDefault="00B22101">
      <w:pPr>
        <w:spacing w:before="225" w:after="225" w:line="240" w:lineRule="auto"/>
        <w:jc w:val="both"/>
      </w:pPr>
      <w:r>
        <w:rPr>
          <w:rFonts w:ascii="Arial" w:hAnsi="Arial" w:cs="Arial"/>
          <w:color w:val="000000"/>
          <w:sz w:val="18"/>
          <w:szCs w:val="18"/>
        </w:rPr>
        <w:t> </w:t>
      </w:r>
    </w:p>
    <w:p w14:paraId="6FD62F45" w14:textId="77777777" w:rsidR="00791265" w:rsidRDefault="00B22101">
      <w:pPr>
        <w:spacing w:before="225" w:after="225" w:line="240" w:lineRule="auto"/>
        <w:jc w:val="both"/>
      </w:pPr>
      <w:r>
        <w:rPr>
          <w:rFonts w:ascii="Arial" w:hAnsi="Arial" w:cs="Arial"/>
          <w:color w:val="000000"/>
          <w:sz w:val="18"/>
          <w:szCs w:val="18"/>
        </w:rPr>
        <w:t> </w:t>
      </w:r>
    </w:p>
    <w:p w14:paraId="06E06EFE" w14:textId="77777777" w:rsidR="00791265" w:rsidRDefault="00B22101">
      <w:pPr>
        <w:spacing w:before="225" w:after="225" w:line="240" w:lineRule="auto"/>
        <w:jc w:val="both"/>
      </w:pPr>
      <w:r>
        <w:rPr>
          <w:rFonts w:ascii="Arial" w:hAnsi="Arial" w:cs="Arial"/>
          <w:b/>
          <w:bCs/>
          <w:i/>
          <w:iCs/>
          <w:color w:val="000000"/>
          <w:sz w:val="18"/>
          <w:szCs w:val="18"/>
          <w:u w:val="single"/>
        </w:rPr>
        <w:t>Opomba:</w:t>
      </w:r>
    </w:p>
    <w:p w14:paraId="6B0EC2BD" w14:textId="77777777" w:rsidR="00791265" w:rsidRDefault="00B22101">
      <w:pPr>
        <w:spacing w:before="225" w:after="225" w:line="240" w:lineRule="auto"/>
        <w:jc w:val="both"/>
      </w:pPr>
      <w:r>
        <w:rPr>
          <w:rFonts w:ascii="Arial" w:hAnsi="Arial" w:cs="Arial"/>
          <w:i/>
          <w:iCs/>
          <w:color w:val="000000"/>
          <w:sz w:val="18"/>
          <w:szCs w:val="18"/>
        </w:rPr>
        <w:t>V primeru večjega števila podizvajalcev se obrazec fotokopira.</w:t>
      </w:r>
    </w:p>
    <w:p w14:paraId="3051BCE7" w14:textId="77777777" w:rsidR="00791265" w:rsidRDefault="00791265">
      <w:pPr>
        <w:sectPr w:rsidR="00791265" w:rsidSect="006E7A2B">
          <w:footerReference w:type="default" r:id="rId19"/>
          <w:pgSz w:w="11906" w:h="16838"/>
          <w:pgMar w:top="1418" w:right="1418" w:bottom="1418" w:left="1418" w:header="567" w:footer="596" w:gutter="0"/>
          <w:cols w:space="708"/>
          <w:docGrid w:linePitch="360"/>
        </w:sectPr>
      </w:pPr>
    </w:p>
    <w:p w14:paraId="4AC8C7A7"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3A0346D" w14:textId="77777777" w:rsidR="00252358" w:rsidRPr="00252358" w:rsidRDefault="00B22101" w:rsidP="00252358"/>
    <w:p w14:paraId="0407FC83"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16EE8EF" w14:textId="77777777" w:rsidR="00EB2A75" w:rsidRDefault="00B22101" w:rsidP="00EB2A75">
      <w:pPr>
        <w:spacing w:after="120"/>
        <w:rPr>
          <w:rFonts w:ascii="Arial" w:hAnsi="Arial" w:cs="Arial"/>
        </w:rPr>
      </w:pPr>
    </w:p>
    <w:p w14:paraId="56EAED44" w14:textId="0E9C10DC" w:rsidR="00791265" w:rsidRDefault="00B22101">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w:t>
      </w:r>
      <w:r>
        <w:rPr>
          <w:rFonts w:ascii="Arial" w:hAnsi="Arial" w:cs="Arial"/>
          <w:color w:val="000000"/>
          <w:sz w:val="18"/>
          <w:szCs w:val="18"/>
        </w:rPr>
        <w:t>«,</w:t>
      </w:r>
    </w:p>
    <w:p w14:paraId="0D9D3EBF" w14:textId="77777777" w:rsidR="00791265" w:rsidRDefault="00B22101">
      <w:pPr>
        <w:spacing w:before="225" w:after="225" w:line="240" w:lineRule="auto"/>
        <w:jc w:val="both"/>
      </w:pPr>
      <w:r>
        <w:rPr>
          <w:rFonts w:ascii="Arial" w:hAnsi="Arial" w:cs="Arial"/>
          <w:color w:val="000000"/>
          <w:sz w:val="18"/>
          <w:szCs w:val="18"/>
        </w:rPr>
        <w:t>izjavljamo, da (ustrezno označi in izpolni):</w:t>
      </w:r>
    </w:p>
    <w:p w14:paraId="647CCE39" w14:textId="77777777" w:rsidR="00791265" w:rsidRDefault="00B22101">
      <w:pPr>
        <w:spacing w:before="225" w:after="225" w:line="240" w:lineRule="auto"/>
        <w:jc w:val="both"/>
      </w:pPr>
      <w:r>
        <w:rPr>
          <w:rFonts w:ascii="Arial" w:hAnsi="Arial" w:cs="Arial"/>
          <w:b/>
          <w:bCs/>
          <w:color w:val="000000"/>
          <w:sz w:val="18"/>
          <w:szCs w:val="18"/>
        </w:rPr>
        <w:t>[   ] ne nastopamo s podizvajalci</w:t>
      </w:r>
    </w:p>
    <w:p w14:paraId="23003A53" w14:textId="77777777" w:rsidR="00791265" w:rsidRDefault="00B2210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91265" w14:paraId="7A6ACF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CA3EEB" w14:textId="77777777" w:rsidR="00791265" w:rsidRDefault="00B2210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DCA320" w14:textId="77777777" w:rsidR="00791265" w:rsidRDefault="00B22101">
            <w:r>
              <w:rPr>
                <w:rFonts w:ascii="Arial" w:hAnsi="Arial" w:cs="Arial"/>
                <w:color w:val="000000"/>
                <w:position w:val="-2"/>
                <w:sz w:val="18"/>
                <w:szCs w:val="18"/>
              </w:rPr>
              <w:t> </w:t>
            </w:r>
          </w:p>
        </w:tc>
      </w:tr>
      <w:tr w:rsidR="00791265" w14:paraId="16744ED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AFE8E3" w14:textId="77777777" w:rsidR="00791265" w:rsidRDefault="00B2210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862FE4" w14:textId="77777777" w:rsidR="00791265" w:rsidRDefault="00B22101">
            <w:pPr>
              <w:spacing w:before="135" w:after="135"/>
              <w:jc w:val="both"/>
              <w:textAlignment w:val="center"/>
            </w:pPr>
            <w:r>
              <w:rPr>
                <w:rFonts w:ascii="Arial" w:hAnsi="Arial" w:cs="Arial"/>
                <w:color w:val="000000"/>
                <w:position w:val="-2"/>
                <w:sz w:val="18"/>
                <w:szCs w:val="18"/>
              </w:rPr>
              <w:t>Opis del, ki jih bo izvedel podizvajalec:</w:t>
            </w:r>
          </w:p>
          <w:p w14:paraId="4FE83F87" w14:textId="77777777" w:rsidR="00791265" w:rsidRDefault="00B22101">
            <w:pPr>
              <w:spacing w:before="135" w:after="135"/>
              <w:jc w:val="both"/>
              <w:textAlignment w:val="center"/>
            </w:pPr>
            <w:r>
              <w:rPr>
                <w:rFonts w:ascii="Arial" w:hAnsi="Arial" w:cs="Arial"/>
                <w:color w:val="000000"/>
                <w:position w:val="-2"/>
                <w:sz w:val="18"/>
                <w:szCs w:val="18"/>
              </w:rPr>
              <w:t> </w:t>
            </w:r>
          </w:p>
          <w:p w14:paraId="1BDA0812" w14:textId="77777777" w:rsidR="00791265" w:rsidRDefault="00B2210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91265" w14:paraId="44F953E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015FB5" w14:textId="77777777" w:rsidR="00791265" w:rsidRDefault="00B2210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C14ECF" w14:textId="77777777" w:rsidR="00791265" w:rsidRDefault="00B22101">
            <w:r>
              <w:rPr>
                <w:rFonts w:ascii="Arial" w:hAnsi="Arial" w:cs="Arial"/>
                <w:color w:val="000000"/>
                <w:position w:val="-2"/>
                <w:sz w:val="18"/>
                <w:szCs w:val="18"/>
              </w:rPr>
              <w:t> </w:t>
            </w:r>
          </w:p>
        </w:tc>
      </w:tr>
      <w:tr w:rsidR="00791265" w14:paraId="7ED8960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C14DD06" w14:textId="77777777" w:rsidR="00791265" w:rsidRDefault="00B2210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6FFEAE" w14:textId="77777777" w:rsidR="00791265" w:rsidRDefault="00B22101">
            <w:pPr>
              <w:spacing w:before="135" w:after="135"/>
              <w:jc w:val="both"/>
              <w:textAlignment w:val="center"/>
            </w:pPr>
            <w:r>
              <w:rPr>
                <w:rFonts w:ascii="Arial" w:hAnsi="Arial" w:cs="Arial"/>
                <w:color w:val="000000"/>
                <w:position w:val="-2"/>
                <w:sz w:val="18"/>
                <w:szCs w:val="18"/>
              </w:rPr>
              <w:t>Opis del, ki jih bo izvedel podizvajalec:</w:t>
            </w:r>
          </w:p>
          <w:p w14:paraId="5E8A2855" w14:textId="77777777" w:rsidR="00791265" w:rsidRDefault="00B22101">
            <w:pPr>
              <w:spacing w:before="135" w:after="135"/>
              <w:jc w:val="both"/>
              <w:textAlignment w:val="center"/>
            </w:pPr>
            <w:r>
              <w:rPr>
                <w:rFonts w:ascii="Arial" w:hAnsi="Arial" w:cs="Arial"/>
                <w:color w:val="000000"/>
                <w:position w:val="-2"/>
                <w:sz w:val="18"/>
                <w:szCs w:val="18"/>
              </w:rPr>
              <w:t> </w:t>
            </w:r>
          </w:p>
          <w:p w14:paraId="753A3DE3" w14:textId="77777777" w:rsidR="00791265" w:rsidRDefault="00B22101">
            <w:pPr>
              <w:spacing w:before="135" w:after="135"/>
              <w:jc w:val="both"/>
              <w:textAlignment w:val="center"/>
            </w:pPr>
            <w:r>
              <w:rPr>
                <w:rFonts w:ascii="Arial" w:hAnsi="Arial" w:cs="Arial"/>
                <w:color w:val="000000"/>
                <w:position w:val="-2"/>
                <w:sz w:val="18"/>
                <w:szCs w:val="18"/>
              </w:rPr>
              <w:t>% konč</w:t>
            </w:r>
            <w:r>
              <w:rPr>
                <w:rFonts w:ascii="Arial" w:hAnsi="Arial" w:cs="Arial"/>
                <w:color w:val="000000"/>
                <w:position w:val="-2"/>
                <w:sz w:val="18"/>
                <w:szCs w:val="18"/>
              </w:rPr>
              <w:t>ne ponudbe vrednosti, ki jo bo izvedel podizvajalec: ____</w:t>
            </w:r>
          </w:p>
          <w:p w14:paraId="566514B7" w14:textId="77777777" w:rsidR="00791265" w:rsidRDefault="00B22101">
            <w:pPr>
              <w:spacing w:before="135" w:after="135"/>
              <w:jc w:val="both"/>
              <w:textAlignment w:val="center"/>
            </w:pPr>
            <w:r>
              <w:rPr>
                <w:rFonts w:ascii="Arial" w:hAnsi="Arial" w:cs="Arial"/>
                <w:color w:val="000000"/>
                <w:position w:val="-2"/>
                <w:sz w:val="18"/>
                <w:szCs w:val="18"/>
              </w:rPr>
              <w:t> </w:t>
            </w:r>
          </w:p>
        </w:tc>
      </w:tr>
    </w:tbl>
    <w:p w14:paraId="55FFA949" w14:textId="77777777" w:rsidR="00791265" w:rsidRDefault="00B2210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w:t>
      </w:r>
      <w:r>
        <w:rPr>
          <w:rFonts w:ascii="Arial" w:hAnsi="Arial" w:cs="Arial"/>
          <w:color w:val="000000"/>
          <w:sz w:val="18"/>
          <w:szCs w:val="18"/>
        </w:rPr>
        <w:t>l vseh podizvajalcev, iz tega razloga pravico krivdno odpovedati sklenjeno pogodbo, če naknadno ugotovi, da ponudnik nastopa s podizvajalci ali s podizvajalci, ki jih ponudnik ni priglasil.</w:t>
      </w:r>
    </w:p>
    <w:p w14:paraId="4C0E3859" w14:textId="77777777" w:rsidR="00791265" w:rsidRDefault="00B22101">
      <w:pPr>
        <w:spacing w:before="225" w:after="225" w:line="240" w:lineRule="auto"/>
        <w:jc w:val="both"/>
      </w:pPr>
      <w:r>
        <w:rPr>
          <w:rFonts w:ascii="Arial" w:hAnsi="Arial" w:cs="Arial"/>
          <w:color w:val="000000"/>
          <w:sz w:val="18"/>
          <w:szCs w:val="18"/>
        </w:rPr>
        <w:t>Priloga: - priložen izpolnjen ESPD obrazec za vsakega podizvajalca</w:t>
      </w:r>
      <w:r>
        <w:rPr>
          <w:rFonts w:ascii="Arial" w:hAnsi="Arial" w:cs="Arial"/>
          <w:color w:val="000000"/>
          <w:sz w:val="18"/>
          <w:szCs w:val="18"/>
        </w:rPr>
        <w:t xml:space="preserve"> (79. člen ZJN-3)</w:t>
      </w:r>
    </w:p>
    <w:tbl>
      <w:tblPr>
        <w:tblStyle w:val="NormalTablePHPDOCX"/>
        <w:tblW w:w="8745" w:type="dxa"/>
        <w:tblInd w:w="108" w:type="dxa"/>
        <w:tblLook w:val="04A0" w:firstRow="1" w:lastRow="0" w:firstColumn="1" w:lastColumn="0" w:noHBand="0" w:noVBand="1"/>
      </w:tblPr>
      <w:tblGrid>
        <w:gridCol w:w="4080"/>
        <w:gridCol w:w="4665"/>
      </w:tblGrid>
      <w:tr w:rsidR="00791265" w14:paraId="4C0DA0BB" w14:textId="77777777">
        <w:tc>
          <w:tcPr>
            <w:tcW w:w="4080" w:type="dxa"/>
            <w:tcMar>
              <w:top w:w="135" w:type="dxa"/>
              <w:bottom w:w="135" w:type="dxa"/>
            </w:tcMar>
            <w:vAlign w:val="center"/>
          </w:tcPr>
          <w:p w14:paraId="58949E93" w14:textId="77777777" w:rsidR="00791265" w:rsidRDefault="00B22101">
            <w:r>
              <w:rPr>
                <w:rFonts w:ascii="Arial" w:hAnsi="Arial" w:cs="Arial"/>
                <w:color w:val="000000"/>
                <w:position w:val="-2"/>
                <w:sz w:val="18"/>
                <w:szCs w:val="18"/>
              </w:rPr>
              <w:t>Kraj in datum:</w:t>
            </w:r>
          </w:p>
        </w:tc>
        <w:tc>
          <w:tcPr>
            <w:tcW w:w="0" w:type="auto"/>
            <w:tcMar>
              <w:top w:w="135" w:type="dxa"/>
              <w:bottom w:w="135" w:type="dxa"/>
            </w:tcMar>
            <w:vAlign w:val="center"/>
          </w:tcPr>
          <w:p w14:paraId="58944AFD" w14:textId="77777777" w:rsidR="00791265" w:rsidRDefault="00B22101">
            <w:r>
              <w:rPr>
                <w:rFonts w:ascii="Arial" w:hAnsi="Arial" w:cs="Arial"/>
                <w:color w:val="000000"/>
                <w:position w:val="-2"/>
                <w:sz w:val="18"/>
                <w:szCs w:val="18"/>
              </w:rPr>
              <w:t>Ime in priimek: _____________________</w:t>
            </w:r>
          </w:p>
        </w:tc>
      </w:tr>
      <w:tr w:rsidR="00791265" w14:paraId="111082BA" w14:textId="77777777">
        <w:tc>
          <w:tcPr>
            <w:tcW w:w="4080" w:type="dxa"/>
            <w:tcMar>
              <w:top w:w="135" w:type="dxa"/>
              <w:bottom w:w="135" w:type="dxa"/>
            </w:tcMar>
            <w:vAlign w:val="center"/>
          </w:tcPr>
          <w:p w14:paraId="41DBF116" w14:textId="77777777" w:rsidR="00791265" w:rsidRDefault="00B22101">
            <w:r>
              <w:rPr>
                <w:rFonts w:ascii="Arial" w:hAnsi="Arial" w:cs="Arial"/>
                <w:color w:val="000000"/>
                <w:position w:val="-2"/>
                <w:sz w:val="18"/>
                <w:szCs w:val="18"/>
              </w:rPr>
              <w:t> </w:t>
            </w:r>
          </w:p>
        </w:tc>
        <w:tc>
          <w:tcPr>
            <w:tcW w:w="0" w:type="auto"/>
            <w:tcMar>
              <w:top w:w="135" w:type="dxa"/>
              <w:bottom w:w="135" w:type="dxa"/>
            </w:tcMar>
            <w:vAlign w:val="center"/>
          </w:tcPr>
          <w:p w14:paraId="2DBCB9F3" w14:textId="77777777" w:rsidR="00791265" w:rsidRDefault="00791265"/>
          <w:p w14:paraId="3C367AC4" w14:textId="77777777" w:rsidR="00791265" w:rsidRDefault="00B22101">
            <w:pPr>
              <w:jc w:val="center"/>
            </w:pPr>
            <w:r>
              <w:rPr>
                <w:rFonts w:ascii="Arial" w:hAnsi="Arial" w:cs="Arial"/>
                <w:color w:val="A9A9A9"/>
                <w:position w:val="-2"/>
                <w:sz w:val="18"/>
                <w:szCs w:val="18"/>
              </w:rPr>
              <w:t>(žig in podpis)</w:t>
            </w:r>
          </w:p>
        </w:tc>
      </w:tr>
    </w:tbl>
    <w:p w14:paraId="4173E506" w14:textId="77777777" w:rsidR="00791265" w:rsidRDefault="00B2210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r>
      <w:r>
        <w:rPr>
          <w:rFonts w:ascii="Arial" w:hAnsi="Arial" w:cs="Arial"/>
          <w:i/>
          <w:iCs/>
          <w:color w:val="000000"/>
          <w:sz w:val="18"/>
          <w:szCs w:val="18"/>
        </w:rPr>
        <w:t>V primeru, da ponudnik nastopa z več podizvajalci, se obrazec ustrezno razmnoži.</w:t>
      </w:r>
    </w:p>
    <w:p w14:paraId="1625EDA6" w14:textId="77777777" w:rsidR="00791265" w:rsidRDefault="00791265">
      <w:pPr>
        <w:sectPr w:rsidR="00791265" w:rsidSect="006E7A2B">
          <w:footerReference w:type="default" r:id="rId20"/>
          <w:pgSz w:w="11906" w:h="16838"/>
          <w:pgMar w:top="1418" w:right="1418" w:bottom="1418" w:left="1418" w:header="567" w:footer="596" w:gutter="0"/>
          <w:cols w:space="708"/>
          <w:docGrid w:linePitch="360"/>
        </w:sectPr>
      </w:pPr>
    </w:p>
    <w:p w14:paraId="481AC44F" w14:textId="77777777" w:rsidR="00252358" w:rsidRPr="00590863" w:rsidRDefault="00B22101"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45E9DDB8" w14:textId="77777777" w:rsidR="00252358" w:rsidRPr="00252358" w:rsidRDefault="00B22101" w:rsidP="00252358"/>
    <w:p w14:paraId="37EBBF93" w14:textId="77777777" w:rsidR="00EB2A75" w:rsidRDefault="00B221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A213B2C" w14:textId="77777777" w:rsidR="00EB2A75" w:rsidRDefault="00B22101" w:rsidP="00EB2A75">
      <w:pPr>
        <w:spacing w:after="120"/>
        <w:rPr>
          <w:rFonts w:ascii="Arial" w:hAnsi="Arial" w:cs="Arial"/>
        </w:rPr>
      </w:pPr>
    </w:p>
    <w:p w14:paraId="17E7FFD9" w14:textId="77777777" w:rsidR="00791265" w:rsidRDefault="00B2210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A4EDAC9" w14:textId="77777777" w:rsidR="00791265" w:rsidRDefault="00B2210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w:t>
      </w:r>
      <w:r>
        <w:rPr>
          <w:rFonts w:ascii="Arial" w:hAnsi="Arial" w:cs="Arial"/>
          <w:color w:val="000000"/>
          <w:sz w:val="18"/>
          <w:szCs w:val="18"/>
        </w:rPr>
        <w:t>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1265" w14:paraId="068892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C1846" w14:textId="77777777" w:rsidR="00791265" w:rsidRDefault="00B22101">
            <w:pPr>
              <w:spacing w:before="135" w:after="135"/>
              <w:jc w:val="both"/>
              <w:textAlignment w:val="center"/>
            </w:pPr>
            <w:r>
              <w:rPr>
                <w:rFonts w:ascii="Arial" w:hAnsi="Arial" w:cs="Arial"/>
                <w:b/>
                <w:bCs/>
                <w:color w:val="000000"/>
                <w:position w:val="-2"/>
                <w:sz w:val="18"/>
                <w:szCs w:val="18"/>
              </w:rPr>
              <w:t>Ime in priimek</w:t>
            </w:r>
          </w:p>
          <w:p w14:paraId="7CAC2BAA" w14:textId="77777777" w:rsidR="00791265" w:rsidRDefault="00B22101">
            <w:pPr>
              <w:spacing w:before="135" w:after="135"/>
              <w:jc w:val="both"/>
              <w:textAlignment w:val="center"/>
            </w:pPr>
            <w:r>
              <w:rPr>
                <w:rFonts w:ascii="Arial" w:hAnsi="Arial" w:cs="Arial"/>
                <w:b/>
                <w:bCs/>
                <w:color w:val="000000"/>
                <w:position w:val="-2"/>
                <w:sz w:val="18"/>
                <w:szCs w:val="18"/>
              </w:rPr>
              <w:t>ali</w:t>
            </w:r>
          </w:p>
          <w:p w14:paraId="74140ADF" w14:textId="77777777" w:rsidR="00791265" w:rsidRDefault="00B2210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1FF6D" w14:textId="77777777" w:rsidR="00791265" w:rsidRDefault="00B22101">
            <w:pPr>
              <w:spacing w:before="135" w:after="135"/>
              <w:jc w:val="both"/>
              <w:textAlignment w:val="center"/>
            </w:pPr>
            <w:r>
              <w:rPr>
                <w:rFonts w:ascii="Arial" w:hAnsi="Arial" w:cs="Arial"/>
                <w:b/>
                <w:bCs/>
                <w:color w:val="000000"/>
                <w:position w:val="-2"/>
                <w:sz w:val="18"/>
                <w:szCs w:val="18"/>
              </w:rPr>
              <w:t>Naslov prebivališča</w:t>
            </w:r>
          </w:p>
          <w:p w14:paraId="41E0E086" w14:textId="77777777" w:rsidR="00791265" w:rsidRDefault="00B22101">
            <w:pPr>
              <w:spacing w:before="135" w:after="135"/>
              <w:jc w:val="both"/>
              <w:textAlignment w:val="center"/>
            </w:pPr>
            <w:r>
              <w:rPr>
                <w:rFonts w:ascii="Arial" w:hAnsi="Arial" w:cs="Arial"/>
                <w:b/>
                <w:bCs/>
                <w:color w:val="000000"/>
                <w:position w:val="-2"/>
                <w:sz w:val="18"/>
                <w:szCs w:val="18"/>
              </w:rPr>
              <w:t>ali</w:t>
            </w:r>
          </w:p>
          <w:p w14:paraId="6B124C0B" w14:textId="77777777" w:rsidR="00791265" w:rsidRDefault="00B221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C3A42" w14:textId="77777777" w:rsidR="00791265" w:rsidRDefault="00B22101">
            <w:pPr>
              <w:spacing w:before="135" w:after="135"/>
              <w:jc w:val="both"/>
              <w:textAlignment w:val="center"/>
            </w:pPr>
            <w:r>
              <w:rPr>
                <w:rFonts w:ascii="Arial" w:hAnsi="Arial" w:cs="Arial"/>
                <w:b/>
                <w:bCs/>
                <w:color w:val="000000"/>
                <w:position w:val="-2"/>
                <w:sz w:val="18"/>
                <w:szCs w:val="18"/>
              </w:rPr>
              <w:t>Delež lastništva</w:t>
            </w:r>
          </w:p>
          <w:p w14:paraId="6253BDFB" w14:textId="77777777" w:rsidR="00791265" w:rsidRDefault="00B22101">
            <w:pPr>
              <w:spacing w:before="135" w:after="135"/>
              <w:jc w:val="both"/>
              <w:textAlignment w:val="center"/>
            </w:pPr>
            <w:r>
              <w:rPr>
                <w:rFonts w:ascii="Arial" w:hAnsi="Arial" w:cs="Arial"/>
                <w:b/>
                <w:bCs/>
                <w:color w:val="000000"/>
                <w:position w:val="-2"/>
                <w:sz w:val="18"/>
                <w:szCs w:val="18"/>
              </w:rPr>
              <w:t>ali</w:t>
            </w:r>
          </w:p>
          <w:p w14:paraId="41AC3561" w14:textId="77777777" w:rsidR="00791265" w:rsidRDefault="00B22101">
            <w:pPr>
              <w:spacing w:before="135" w:after="135"/>
              <w:jc w:val="both"/>
              <w:textAlignment w:val="center"/>
            </w:pPr>
            <w:r>
              <w:rPr>
                <w:rFonts w:ascii="Arial" w:hAnsi="Arial" w:cs="Arial"/>
                <w:b/>
                <w:bCs/>
                <w:color w:val="000000"/>
                <w:position w:val="-2"/>
                <w:sz w:val="18"/>
                <w:szCs w:val="18"/>
              </w:rPr>
              <w:t>Delež lastništva gospodarskega subjekta</w:t>
            </w:r>
          </w:p>
        </w:tc>
      </w:tr>
      <w:tr w:rsidR="00791265" w14:paraId="75267E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C026D"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75D581"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CA1C2"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0A34E5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EF4ED"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70AED"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B1657"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1EDF4B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95D9F"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967EA"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45CF8"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684E7EE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574DD"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1341A"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89FFD" w14:textId="77777777" w:rsidR="00791265" w:rsidRDefault="00B22101">
            <w:pPr>
              <w:spacing w:before="135" w:after="135"/>
              <w:jc w:val="both"/>
              <w:textAlignment w:val="center"/>
            </w:pPr>
            <w:r>
              <w:rPr>
                <w:rFonts w:ascii="Arial" w:hAnsi="Arial" w:cs="Arial"/>
                <w:color w:val="000000"/>
                <w:position w:val="-2"/>
                <w:sz w:val="18"/>
                <w:szCs w:val="18"/>
              </w:rPr>
              <w:t> </w:t>
            </w:r>
          </w:p>
        </w:tc>
      </w:tr>
    </w:tbl>
    <w:p w14:paraId="26667301" w14:textId="77777777" w:rsidR="00791265" w:rsidRDefault="00B2210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1265" w14:paraId="3D9243B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6AB1B" w14:textId="77777777" w:rsidR="00791265" w:rsidRDefault="00B2210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EF80F" w14:textId="77777777" w:rsidR="00791265" w:rsidRDefault="00B221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F3BB4" w14:textId="77777777" w:rsidR="00791265" w:rsidRDefault="00B22101">
            <w:pPr>
              <w:spacing w:before="135" w:after="135"/>
              <w:jc w:val="both"/>
              <w:textAlignment w:val="center"/>
            </w:pPr>
            <w:r>
              <w:rPr>
                <w:rFonts w:ascii="Arial" w:hAnsi="Arial" w:cs="Arial"/>
                <w:b/>
                <w:bCs/>
                <w:color w:val="000000"/>
                <w:position w:val="-2"/>
                <w:sz w:val="18"/>
                <w:szCs w:val="18"/>
              </w:rPr>
              <w:t>Delež lastništva gospodarskega subjekta</w:t>
            </w:r>
          </w:p>
        </w:tc>
      </w:tr>
      <w:tr w:rsidR="00791265" w14:paraId="2ED2F1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3D2085"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56203"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DE2CE"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21B007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DD3C1"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1731A"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953C8"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10027B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716E1"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5BA5E"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B48BD" w14:textId="77777777" w:rsidR="00791265" w:rsidRDefault="00B22101">
            <w:pPr>
              <w:spacing w:before="135" w:after="135"/>
              <w:jc w:val="both"/>
              <w:textAlignment w:val="center"/>
            </w:pPr>
            <w:r>
              <w:rPr>
                <w:rFonts w:ascii="Arial" w:hAnsi="Arial" w:cs="Arial"/>
                <w:color w:val="000000"/>
                <w:position w:val="-2"/>
                <w:sz w:val="18"/>
                <w:szCs w:val="18"/>
              </w:rPr>
              <w:t> </w:t>
            </w:r>
          </w:p>
        </w:tc>
      </w:tr>
      <w:tr w:rsidR="00791265" w14:paraId="68E80C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46134"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1D25F" w14:textId="77777777" w:rsidR="00791265" w:rsidRDefault="00B221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04F1E" w14:textId="77777777" w:rsidR="00791265" w:rsidRDefault="00B22101">
            <w:pPr>
              <w:spacing w:before="135" w:after="135"/>
              <w:jc w:val="both"/>
              <w:textAlignment w:val="center"/>
            </w:pPr>
            <w:r>
              <w:rPr>
                <w:rFonts w:ascii="Arial" w:hAnsi="Arial" w:cs="Arial"/>
                <w:color w:val="000000"/>
                <w:position w:val="-2"/>
                <w:sz w:val="18"/>
                <w:szCs w:val="18"/>
              </w:rPr>
              <w:t> </w:t>
            </w:r>
          </w:p>
        </w:tc>
      </w:tr>
    </w:tbl>
    <w:p w14:paraId="292582B0" w14:textId="77777777" w:rsidR="00791265" w:rsidRDefault="00B2210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91265" w14:paraId="51C323D8" w14:textId="77777777">
        <w:tc>
          <w:tcPr>
            <w:tcW w:w="4080" w:type="dxa"/>
            <w:tcMar>
              <w:top w:w="75" w:type="dxa"/>
              <w:bottom w:w="75" w:type="dxa"/>
            </w:tcMar>
            <w:vAlign w:val="center"/>
          </w:tcPr>
          <w:p w14:paraId="1F135EB9" w14:textId="77777777" w:rsidR="00791265" w:rsidRDefault="00B22101">
            <w:r>
              <w:rPr>
                <w:rFonts w:ascii="Arial" w:hAnsi="Arial" w:cs="Arial"/>
                <w:color w:val="000000"/>
                <w:position w:val="-2"/>
                <w:sz w:val="18"/>
                <w:szCs w:val="18"/>
              </w:rPr>
              <w:t>Kraj in datum:</w:t>
            </w:r>
          </w:p>
        </w:tc>
        <w:tc>
          <w:tcPr>
            <w:tcW w:w="0" w:type="auto"/>
            <w:tcMar>
              <w:top w:w="75" w:type="dxa"/>
              <w:bottom w:w="75" w:type="dxa"/>
            </w:tcMar>
            <w:vAlign w:val="center"/>
          </w:tcPr>
          <w:p w14:paraId="4525AF4E" w14:textId="77777777" w:rsidR="00791265" w:rsidRDefault="00B22101">
            <w:r>
              <w:rPr>
                <w:rFonts w:ascii="Arial" w:hAnsi="Arial" w:cs="Arial"/>
                <w:color w:val="000000"/>
                <w:position w:val="-2"/>
                <w:sz w:val="18"/>
                <w:szCs w:val="18"/>
              </w:rPr>
              <w:t>Ime i</w:t>
            </w:r>
            <w:r>
              <w:rPr>
                <w:rFonts w:ascii="Arial" w:hAnsi="Arial" w:cs="Arial"/>
                <w:color w:val="000000"/>
                <w:position w:val="-2"/>
                <w:sz w:val="18"/>
                <w:szCs w:val="18"/>
              </w:rPr>
              <w:t>n priimek: _____________________</w:t>
            </w:r>
          </w:p>
        </w:tc>
      </w:tr>
      <w:tr w:rsidR="00791265" w14:paraId="2B66D787" w14:textId="77777777">
        <w:tc>
          <w:tcPr>
            <w:tcW w:w="4080" w:type="dxa"/>
            <w:tcMar>
              <w:top w:w="75" w:type="dxa"/>
              <w:bottom w:w="75" w:type="dxa"/>
            </w:tcMar>
            <w:vAlign w:val="center"/>
          </w:tcPr>
          <w:p w14:paraId="4642ED82" w14:textId="77777777" w:rsidR="00791265" w:rsidRDefault="00B22101">
            <w:r>
              <w:rPr>
                <w:rFonts w:ascii="Arial" w:hAnsi="Arial" w:cs="Arial"/>
                <w:color w:val="000000"/>
                <w:position w:val="-2"/>
                <w:sz w:val="18"/>
                <w:szCs w:val="18"/>
              </w:rPr>
              <w:t> </w:t>
            </w:r>
          </w:p>
        </w:tc>
        <w:tc>
          <w:tcPr>
            <w:tcW w:w="0" w:type="auto"/>
            <w:tcMar>
              <w:top w:w="75" w:type="dxa"/>
              <w:bottom w:w="75" w:type="dxa"/>
            </w:tcMar>
            <w:vAlign w:val="center"/>
          </w:tcPr>
          <w:p w14:paraId="109E7E7A" w14:textId="77777777" w:rsidR="00791265" w:rsidRDefault="00B22101">
            <w:pPr>
              <w:jc w:val="center"/>
            </w:pPr>
            <w:r>
              <w:rPr>
                <w:rFonts w:ascii="Arial" w:hAnsi="Arial" w:cs="Arial"/>
                <w:color w:val="000000"/>
                <w:position w:val="-2"/>
                <w:sz w:val="18"/>
                <w:szCs w:val="18"/>
              </w:rPr>
              <w:t>(žig in podpis)</w:t>
            </w:r>
          </w:p>
        </w:tc>
      </w:tr>
    </w:tbl>
    <w:p w14:paraId="23671B47" w14:textId="77777777" w:rsidR="00791265" w:rsidRDefault="00B22101">
      <w:pPr>
        <w:spacing w:before="225" w:after="225" w:line="240" w:lineRule="auto"/>
        <w:jc w:val="both"/>
      </w:pPr>
      <w:r>
        <w:rPr>
          <w:rFonts w:ascii="Arial" w:hAnsi="Arial" w:cs="Arial"/>
          <w:color w:val="000000"/>
          <w:sz w:val="18"/>
          <w:szCs w:val="18"/>
        </w:rPr>
        <w:t> </w:t>
      </w:r>
    </w:p>
    <w:p w14:paraId="458E4657" w14:textId="77777777" w:rsidR="00791265" w:rsidRDefault="00B2210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E2D3F62" w14:textId="77777777" w:rsidR="00791265" w:rsidRDefault="00791265">
      <w:pPr>
        <w:sectPr w:rsidR="00791265" w:rsidSect="006E7A2B">
          <w:footerReference w:type="default" r:id="rId21"/>
          <w:pgSz w:w="11906" w:h="16838"/>
          <w:pgMar w:top="1418" w:right="1418" w:bottom="1418" w:left="1418" w:header="567" w:footer="596" w:gutter="0"/>
          <w:cols w:space="708"/>
          <w:docGrid w:linePitch="360"/>
        </w:sectPr>
      </w:pPr>
    </w:p>
    <w:p w14:paraId="28E59341" w14:textId="77777777" w:rsidR="00AC0380" w:rsidRPr="00116091" w:rsidRDefault="00B2210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A4EF9CF" w14:textId="77777777" w:rsidR="00AC0380" w:rsidRDefault="00B22101" w:rsidP="00AC0380">
      <w:pPr>
        <w:rPr>
          <w:rFonts w:ascii="Arial" w:hAnsi="Arial" w:cs="Arial"/>
        </w:rPr>
      </w:pPr>
    </w:p>
    <w:p w14:paraId="12D241D5" w14:textId="77777777" w:rsidR="00791265" w:rsidRDefault="00B22101">
      <w:pPr>
        <w:spacing w:before="224" w:after="224" w:line="240" w:lineRule="auto"/>
        <w:jc w:val="center"/>
        <w:outlineLvl w:val="1"/>
      </w:pPr>
      <w:r>
        <w:rPr>
          <w:rFonts w:ascii="Arial" w:hAnsi="Arial" w:cs="Arial"/>
          <w:b/>
          <w:bCs/>
          <w:color w:val="000000"/>
          <w:sz w:val="27"/>
          <w:szCs w:val="27"/>
        </w:rPr>
        <w:t>POGODBA O IZVEDBI STORITEV</w:t>
      </w:r>
    </w:p>
    <w:p w14:paraId="273454BC" w14:textId="77777777" w:rsidR="00791265" w:rsidRDefault="00B22101">
      <w:pPr>
        <w:spacing w:before="225" w:after="225" w:line="240" w:lineRule="auto"/>
        <w:jc w:val="center"/>
      </w:pPr>
      <w:r>
        <w:rPr>
          <w:rFonts w:ascii="Arial" w:hAnsi="Arial" w:cs="Arial"/>
          <w:color w:val="000000"/>
          <w:sz w:val="18"/>
          <w:szCs w:val="18"/>
        </w:rPr>
        <w:t>sklenjena med</w:t>
      </w:r>
    </w:p>
    <w:p w14:paraId="1DA3674C" w14:textId="77777777" w:rsidR="00791265" w:rsidRDefault="00B2210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91265" w14:paraId="2F859800" w14:textId="77777777">
        <w:tc>
          <w:tcPr>
            <w:tcW w:w="3300" w:type="dxa"/>
            <w:tcMar>
              <w:top w:w="0" w:type="auto"/>
              <w:bottom w:w="0" w:type="auto"/>
            </w:tcMar>
            <w:vAlign w:val="center"/>
          </w:tcPr>
          <w:p w14:paraId="20BE8E87" w14:textId="77777777" w:rsidR="00791265" w:rsidRDefault="00B22101">
            <w:r>
              <w:rPr>
                <w:rFonts w:ascii="Arial" w:hAnsi="Arial" w:cs="Arial"/>
                <w:color w:val="000000"/>
                <w:position w:val="-2"/>
                <w:sz w:val="18"/>
                <w:szCs w:val="18"/>
              </w:rPr>
              <w:t>Matična številka:</w:t>
            </w:r>
          </w:p>
        </w:tc>
        <w:tc>
          <w:tcPr>
            <w:tcW w:w="0" w:type="auto"/>
            <w:tcMar>
              <w:top w:w="0" w:type="auto"/>
              <w:bottom w:w="0" w:type="auto"/>
            </w:tcMar>
            <w:vAlign w:val="center"/>
          </w:tcPr>
          <w:p w14:paraId="496E8232" w14:textId="77777777" w:rsidR="00791265" w:rsidRDefault="00B22101">
            <w:r>
              <w:rPr>
                <w:rFonts w:ascii="Arial" w:hAnsi="Arial" w:cs="Arial"/>
                <w:color w:val="000000"/>
                <w:position w:val="-2"/>
                <w:sz w:val="18"/>
                <w:szCs w:val="18"/>
              </w:rPr>
              <w:t>5054621000</w:t>
            </w:r>
          </w:p>
        </w:tc>
      </w:tr>
      <w:tr w:rsidR="00791265" w14:paraId="0885EDD8" w14:textId="77777777">
        <w:tc>
          <w:tcPr>
            <w:tcW w:w="3300" w:type="dxa"/>
            <w:tcMar>
              <w:top w:w="0" w:type="auto"/>
              <w:bottom w:w="0" w:type="auto"/>
            </w:tcMar>
            <w:vAlign w:val="center"/>
          </w:tcPr>
          <w:p w14:paraId="3324F7B1" w14:textId="77777777" w:rsidR="00791265" w:rsidRDefault="00B2210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C3F03EA" w14:textId="77777777" w:rsidR="00791265" w:rsidRDefault="00B22101">
            <w:r>
              <w:rPr>
                <w:rFonts w:ascii="Arial" w:hAnsi="Arial" w:cs="Arial"/>
                <w:color w:val="000000"/>
                <w:position w:val="-2"/>
                <w:sz w:val="18"/>
                <w:szCs w:val="18"/>
              </w:rPr>
              <w:t>SI 82657106</w:t>
            </w:r>
          </w:p>
        </w:tc>
      </w:tr>
      <w:tr w:rsidR="00791265" w14:paraId="738026B2" w14:textId="77777777">
        <w:tc>
          <w:tcPr>
            <w:tcW w:w="3300" w:type="dxa"/>
            <w:tcMar>
              <w:top w:w="0" w:type="auto"/>
              <w:bottom w:w="0" w:type="auto"/>
            </w:tcMar>
            <w:vAlign w:val="center"/>
          </w:tcPr>
          <w:p w14:paraId="15023609" w14:textId="77777777" w:rsidR="00791265" w:rsidRDefault="00B22101">
            <w:r>
              <w:rPr>
                <w:rFonts w:ascii="Arial" w:hAnsi="Arial" w:cs="Arial"/>
                <w:color w:val="000000"/>
                <w:position w:val="-2"/>
                <w:sz w:val="18"/>
                <w:szCs w:val="18"/>
              </w:rPr>
              <w:t>Transakcijski račun (TRR):</w:t>
            </w:r>
          </w:p>
        </w:tc>
        <w:tc>
          <w:tcPr>
            <w:tcW w:w="0" w:type="auto"/>
            <w:tcMar>
              <w:top w:w="0" w:type="auto"/>
              <w:bottom w:w="0" w:type="auto"/>
            </w:tcMar>
            <w:vAlign w:val="center"/>
          </w:tcPr>
          <w:p w14:paraId="10DFC473" w14:textId="77777777" w:rsidR="00791265" w:rsidRDefault="00B22101">
            <w:r>
              <w:rPr>
                <w:rFonts w:ascii="Arial" w:hAnsi="Arial" w:cs="Arial"/>
                <w:color w:val="000000"/>
                <w:position w:val="-2"/>
                <w:sz w:val="18"/>
                <w:szCs w:val="18"/>
              </w:rPr>
              <w:t>SI56 0110 0603 0278 379</w:t>
            </w:r>
          </w:p>
        </w:tc>
      </w:tr>
    </w:tbl>
    <w:p w14:paraId="16598057" w14:textId="77777777" w:rsidR="00791265" w:rsidRDefault="00791265"/>
    <w:p w14:paraId="029D3EE2" w14:textId="77777777" w:rsidR="00791265" w:rsidRDefault="00B22101">
      <w:pPr>
        <w:spacing w:before="225" w:after="225" w:line="240" w:lineRule="auto"/>
        <w:jc w:val="center"/>
      </w:pPr>
      <w:r>
        <w:rPr>
          <w:rFonts w:ascii="Arial" w:hAnsi="Arial" w:cs="Arial"/>
          <w:color w:val="000000"/>
          <w:sz w:val="18"/>
          <w:szCs w:val="18"/>
        </w:rPr>
        <w:t>in</w:t>
      </w:r>
    </w:p>
    <w:p w14:paraId="65821D32" w14:textId="77777777" w:rsidR="00791265" w:rsidRDefault="00B2210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91265" w14:paraId="4DED48FF" w14:textId="77777777">
        <w:tc>
          <w:tcPr>
            <w:tcW w:w="3300" w:type="dxa"/>
            <w:tcMar>
              <w:top w:w="0" w:type="auto"/>
              <w:bottom w:w="0" w:type="auto"/>
            </w:tcMar>
            <w:vAlign w:val="center"/>
          </w:tcPr>
          <w:p w14:paraId="4BA6F0BD" w14:textId="77777777" w:rsidR="00791265" w:rsidRDefault="00B2210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6E70E1" w14:textId="77777777" w:rsidR="00791265" w:rsidRDefault="00B22101">
            <w:r>
              <w:rPr>
                <w:rFonts w:ascii="Arial" w:hAnsi="Arial" w:cs="Arial"/>
                <w:color w:val="000000"/>
                <w:position w:val="-2"/>
                <w:sz w:val="18"/>
                <w:szCs w:val="18"/>
              </w:rPr>
              <w:t> </w:t>
            </w:r>
          </w:p>
        </w:tc>
      </w:tr>
      <w:tr w:rsidR="00791265" w14:paraId="7A8A2790" w14:textId="77777777">
        <w:tc>
          <w:tcPr>
            <w:tcW w:w="3300" w:type="dxa"/>
            <w:tcMar>
              <w:top w:w="0" w:type="auto"/>
              <w:bottom w:w="0" w:type="auto"/>
            </w:tcMar>
            <w:vAlign w:val="center"/>
          </w:tcPr>
          <w:p w14:paraId="23162FA3" w14:textId="77777777" w:rsidR="00791265" w:rsidRDefault="00B2210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2E4141" w14:textId="77777777" w:rsidR="00791265" w:rsidRDefault="00B22101">
            <w:r>
              <w:rPr>
                <w:rFonts w:ascii="Arial" w:hAnsi="Arial" w:cs="Arial"/>
                <w:color w:val="000000"/>
                <w:position w:val="-2"/>
                <w:sz w:val="18"/>
                <w:szCs w:val="18"/>
              </w:rPr>
              <w:t> </w:t>
            </w:r>
          </w:p>
        </w:tc>
      </w:tr>
      <w:tr w:rsidR="00791265" w14:paraId="2836BEBC" w14:textId="77777777">
        <w:tc>
          <w:tcPr>
            <w:tcW w:w="3300" w:type="dxa"/>
            <w:tcMar>
              <w:top w:w="0" w:type="auto"/>
              <w:bottom w:w="0" w:type="auto"/>
            </w:tcMar>
            <w:vAlign w:val="center"/>
          </w:tcPr>
          <w:p w14:paraId="211CAE0F" w14:textId="77777777" w:rsidR="00791265" w:rsidRDefault="00B2210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4E3AE8" w14:textId="77777777" w:rsidR="00791265" w:rsidRDefault="00B22101">
            <w:r>
              <w:rPr>
                <w:rFonts w:ascii="Arial" w:hAnsi="Arial" w:cs="Arial"/>
                <w:color w:val="000000"/>
                <w:position w:val="-2"/>
                <w:sz w:val="18"/>
                <w:szCs w:val="18"/>
              </w:rPr>
              <w:t> </w:t>
            </w:r>
          </w:p>
        </w:tc>
      </w:tr>
    </w:tbl>
    <w:p w14:paraId="573FEDB7" w14:textId="77777777" w:rsidR="00791265" w:rsidRDefault="00B22101">
      <w:pPr>
        <w:spacing w:before="225" w:after="225" w:line="240" w:lineRule="auto"/>
        <w:jc w:val="both"/>
      </w:pPr>
      <w:r>
        <w:rPr>
          <w:rFonts w:ascii="Arial" w:hAnsi="Arial" w:cs="Arial"/>
          <w:color w:val="000000"/>
          <w:sz w:val="18"/>
          <w:szCs w:val="18"/>
        </w:rPr>
        <w:t> </w:t>
      </w:r>
    </w:p>
    <w:p w14:paraId="4A8F60E5" w14:textId="77777777" w:rsidR="00791265" w:rsidRDefault="00B22101">
      <w:pPr>
        <w:spacing w:before="225" w:after="225" w:line="240" w:lineRule="auto"/>
        <w:jc w:val="both"/>
      </w:pPr>
      <w:r>
        <w:rPr>
          <w:rFonts w:ascii="Arial" w:hAnsi="Arial" w:cs="Arial"/>
          <w:b/>
          <w:bCs/>
          <w:color w:val="000000"/>
          <w:sz w:val="18"/>
          <w:szCs w:val="18"/>
        </w:rPr>
        <w:t>I. UVODNE DOLOČBE</w:t>
      </w:r>
    </w:p>
    <w:p w14:paraId="7984FBBE" w14:textId="77777777" w:rsidR="00791265" w:rsidRDefault="00B2210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91265" w14:paraId="64C3D806" w14:textId="77777777">
        <w:tc>
          <w:tcPr>
            <w:tcW w:w="0" w:type="auto"/>
            <w:tcMar>
              <w:top w:w="0" w:type="auto"/>
              <w:bottom w:w="0" w:type="auto"/>
            </w:tcMar>
          </w:tcPr>
          <w:p w14:paraId="7DBA9DF5" w14:textId="77777777" w:rsidR="00791265" w:rsidRDefault="00B2210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791265" w14:paraId="16C69CAF" w14:textId="77777777">
              <w:tc>
                <w:tcPr>
                  <w:tcW w:w="0" w:type="auto"/>
                  <w:tcMar>
                    <w:top w:w="0" w:type="auto"/>
                    <w:bottom w:w="0" w:type="auto"/>
                  </w:tcMar>
                </w:tcPr>
                <w:p w14:paraId="7B4ABC9B" w14:textId="77777777" w:rsidR="00791265" w:rsidRDefault="00B22101">
                  <w:pPr>
                    <w:numPr>
                      <w:ilvl w:val="0"/>
                      <w:numId w:val="2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D328934" w14:textId="77777777" w:rsidR="00791265" w:rsidRDefault="00B22101">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5C75A4BD" w14:textId="77777777" w:rsidR="00791265" w:rsidRDefault="00791265"/>
          <w:p w14:paraId="283DC539" w14:textId="77777777" w:rsidR="00791265" w:rsidRDefault="00B22101">
            <w:pPr>
              <w:spacing w:before="225" w:after="225"/>
              <w:jc w:val="both"/>
            </w:pPr>
            <w:r>
              <w:rPr>
                <w:rFonts w:ascii="Arial" w:hAnsi="Arial" w:cs="Arial"/>
                <w:color w:val="000000"/>
                <w:sz w:val="18"/>
                <w:szCs w:val="18"/>
              </w:rPr>
              <w:t>izbran izvajalec kot najugodnejši ponudnik v okviru</w:t>
            </w:r>
            <w:r>
              <w:rPr>
                <w:rFonts w:ascii="Arial" w:hAnsi="Arial" w:cs="Arial"/>
                <w:color w:val="000000"/>
                <w:sz w:val="18"/>
                <w:szCs w:val="18"/>
              </w:rPr>
              <w:t xml:space="preserve"> predmetnega javnega naročila, zaradi česar se sklepa predmetna pogodba.</w:t>
            </w:r>
          </w:p>
        </w:tc>
      </w:tr>
    </w:tbl>
    <w:p w14:paraId="4843407C" w14:textId="77777777" w:rsidR="00791265" w:rsidRDefault="00B22101">
      <w:pPr>
        <w:spacing w:before="225" w:after="225" w:line="240" w:lineRule="auto"/>
        <w:jc w:val="both"/>
      </w:pPr>
      <w:r>
        <w:rPr>
          <w:rFonts w:ascii="Arial" w:hAnsi="Arial" w:cs="Arial"/>
          <w:b/>
          <w:bCs/>
          <w:color w:val="000000"/>
          <w:sz w:val="18"/>
          <w:szCs w:val="18"/>
        </w:rPr>
        <w:t>II. PREDMET POGODBE</w:t>
      </w:r>
    </w:p>
    <w:p w14:paraId="570DBAE0" w14:textId="77777777" w:rsidR="00791265" w:rsidRDefault="00B2210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91265" w14:paraId="200FA29D" w14:textId="77777777">
        <w:tc>
          <w:tcPr>
            <w:tcW w:w="0" w:type="auto"/>
            <w:tcMar>
              <w:top w:w="0" w:type="auto"/>
              <w:bottom w:w="0" w:type="auto"/>
            </w:tcMar>
          </w:tcPr>
          <w:p w14:paraId="44C6F772" w14:textId="60CA1C9B" w:rsidR="00791265" w:rsidRDefault="00B22101">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PREVZEM IN ODVOZ ODPADKOV IN NAKUP ZABOJNIKOV</w:t>
            </w:r>
            <w:r>
              <w:rPr>
                <w:rFonts w:ascii="Arial" w:hAnsi="Arial" w:cs="Arial"/>
                <w:b/>
                <w:bCs/>
                <w:color w:val="000000"/>
                <w:sz w:val="18"/>
                <w:szCs w:val="18"/>
              </w:rPr>
              <w:t xml:space="preserve"> ZA ODPADKE'</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12DE1E7B" w14:textId="77777777" w:rsidR="00791265" w:rsidRDefault="00B2210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91265" w14:paraId="597E262E" w14:textId="77777777">
        <w:tc>
          <w:tcPr>
            <w:tcW w:w="0" w:type="auto"/>
            <w:tcMar>
              <w:top w:w="0" w:type="auto"/>
              <w:bottom w:w="0" w:type="auto"/>
            </w:tcMar>
          </w:tcPr>
          <w:p w14:paraId="6E44060F" w14:textId="77777777" w:rsidR="00791265" w:rsidRDefault="00B22101">
            <w:pPr>
              <w:spacing w:before="225" w:after="225"/>
              <w:jc w:val="both"/>
            </w:pPr>
            <w:r>
              <w:rPr>
                <w:rFonts w:ascii="Arial" w:hAnsi="Arial" w:cs="Arial"/>
                <w:color w:val="000000"/>
                <w:sz w:val="18"/>
                <w:szCs w:val="18"/>
              </w:rPr>
              <w:t>Izvajal</w:t>
            </w:r>
            <w:r>
              <w:rPr>
                <w:rFonts w:ascii="Arial" w:hAnsi="Arial" w:cs="Arial"/>
                <w:color w:val="000000"/>
                <w:sz w:val="18"/>
                <w:szCs w:val="18"/>
              </w:rPr>
              <w:t>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791265" w14:paraId="19BCBCC6" w14:textId="77777777">
              <w:tc>
                <w:tcPr>
                  <w:tcW w:w="0" w:type="auto"/>
                  <w:tcMar>
                    <w:top w:w="0" w:type="auto"/>
                    <w:bottom w:w="0" w:type="auto"/>
                  </w:tcMar>
                </w:tcPr>
                <w:p w14:paraId="42A96230" w14:textId="77777777" w:rsidR="00791265" w:rsidRDefault="00B22101">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 in priloga: Predračun seznam razpisanega blaga ali storitev;</w:t>
                  </w:r>
                </w:p>
                <w:p w14:paraId="7728A546" w14:textId="77777777" w:rsidR="00791265" w:rsidRDefault="00B22101">
                  <w:pPr>
                    <w:numPr>
                      <w:ilvl w:val="0"/>
                      <w:numId w:val="23"/>
                    </w:numPr>
                    <w:jc w:val="both"/>
                    <w:rPr>
                      <w:rFonts w:ascii="Arial" w:hAnsi="Arial" w:cs="Arial"/>
                      <w:color w:val="000000"/>
                      <w:sz w:val="18"/>
                      <w:szCs w:val="18"/>
                    </w:rPr>
                  </w:pPr>
                  <w:r>
                    <w:rPr>
                      <w:rFonts w:ascii="Arial" w:hAnsi="Arial" w:cs="Arial"/>
                      <w:color w:val="000000"/>
                      <w:sz w:val="18"/>
                      <w:szCs w:val="18"/>
                    </w:rPr>
                    <w:lastRenderedPageBreak/>
                    <w:t>Specifikacija zahtev za predmetno naročilo (poglavje Tehnične specifikacije v predmetni razpisni dokumentaciji;</w:t>
                  </w:r>
                </w:p>
                <w:p w14:paraId="6D596676" w14:textId="77777777" w:rsidR="00791265" w:rsidRDefault="00B22101">
                  <w:pPr>
                    <w:numPr>
                      <w:ilvl w:val="0"/>
                      <w:numId w:val="23"/>
                    </w:numPr>
                    <w:jc w:val="both"/>
                    <w:rPr>
                      <w:rFonts w:ascii="Arial" w:hAnsi="Arial" w:cs="Arial"/>
                      <w:color w:val="000000"/>
                      <w:sz w:val="18"/>
                      <w:szCs w:val="18"/>
                    </w:rPr>
                  </w:pPr>
                  <w:r>
                    <w:rPr>
                      <w:rFonts w:ascii="Arial" w:hAnsi="Arial" w:cs="Arial"/>
                      <w:color w:val="000000"/>
                      <w:sz w:val="18"/>
                      <w:szCs w:val="18"/>
                    </w:rPr>
                    <w:t>Ostali deli  dokumentacije v z</w:t>
                  </w:r>
                  <w:r>
                    <w:rPr>
                      <w:rFonts w:ascii="Arial" w:hAnsi="Arial" w:cs="Arial"/>
                      <w:color w:val="000000"/>
                      <w:sz w:val="18"/>
                      <w:szCs w:val="18"/>
                    </w:rPr>
                    <w:t>vezi z oddajo javnega naročila v predmetnem postopku.</w:t>
                  </w:r>
                </w:p>
              </w:tc>
            </w:tr>
          </w:tbl>
          <w:p w14:paraId="78A2ADCD" w14:textId="77777777" w:rsidR="00791265" w:rsidRDefault="00791265"/>
          <w:p w14:paraId="13F28251" w14:textId="77777777" w:rsidR="00791265" w:rsidRDefault="00B22101">
            <w:pPr>
              <w:spacing w:before="225" w:after="225"/>
              <w:jc w:val="both"/>
            </w:pPr>
            <w:r>
              <w:rPr>
                <w:rFonts w:ascii="Arial" w:hAnsi="Arial" w:cs="Arial"/>
                <w:color w:val="000000"/>
                <w:sz w:val="18"/>
                <w:szCs w:val="18"/>
              </w:rPr>
              <w:t>Predmetni dokumenti so priloga in sestavni del te pogodbe.</w:t>
            </w:r>
          </w:p>
        </w:tc>
      </w:tr>
    </w:tbl>
    <w:p w14:paraId="578B9ADC" w14:textId="77777777" w:rsidR="00791265" w:rsidRDefault="00B2210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91265" w14:paraId="7BDBF914" w14:textId="77777777">
        <w:tc>
          <w:tcPr>
            <w:tcW w:w="0" w:type="auto"/>
            <w:tcMar>
              <w:top w:w="0" w:type="auto"/>
              <w:bottom w:w="0" w:type="auto"/>
            </w:tcMar>
          </w:tcPr>
          <w:p w14:paraId="21C0D632" w14:textId="77777777" w:rsidR="00791265" w:rsidRDefault="00B22101">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w:t>
            </w:r>
            <w:r>
              <w:rPr>
                <w:rFonts w:ascii="Arial" w:hAnsi="Arial" w:cs="Arial"/>
                <w:color w:val="000000"/>
                <w:sz w:val="18"/>
                <w:szCs w:val="18"/>
              </w:rPr>
              <w:t>na storitve, ki bi se izkazale za potrebne šele po sklenitvi te pogodbe, lahko naročnik odda naročilo izvajalcu osnovnega naročila ob upoštevanju določb zakona, ki ureja javno naročanje. Z izvajalcem se v tem primeru sklene dodatek k osnovni pogodbi ali no</w:t>
            </w:r>
            <w:r>
              <w:rPr>
                <w:rFonts w:ascii="Arial" w:hAnsi="Arial" w:cs="Arial"/>
                <w:color w:val="000000"/>
                <w:sz w:val="18"/>
                <w:szCs w:val="18"/>
              </w:rPr>
              <w:t>va pogodba.</w:t>
            </w:r>
          </w:p>
          <w:p w14:paraId="7DE601B2" w14:textId="77777777" w:rsidR="00791265" w:rsidRDefault="00B22101">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w:t>
            </w:r>
            <w:r>
              <w:rPr>
                <w:rFonts w:ascii="Arial" w:hAnsi="Arial" w:cs="Arial"/>
                <w:color w:val="000000"/>
                <w:sz w:val="18"/>
                <w:szCs w:val="18"/>
              </w:rPr>
              <w:t>il ZJN-3.</w:t>
            </w:r>
          </w:p>
        </w:tc>
      </w:tr>
    </w:tbl>
    <w:p w14:paraId="40EF785D" w14:textId="77777777" w:rsidR="00791265" w:rsidRDefault="00B22101">
      <w:pPr>
        <w:spacing w:before="225" w:after="225" w:line="240" w:lineRule="auto"/>
        <w:jc w:val="both"/>
      </w:pPr>
      <w:r>
        <w:rPr>
          <w:rFonts w:ascii="Arial" w:hAnsi="Arial" w:cs="Arial"/>
          <w:b/>
          <w:bCs/>
          <w:color w:val="000000"/>
          <w:sz w:val="18"/>
          <w:szCs w:val="18"/>
        </w:rPr>
        <w:t>III. POGODBENA CENA IN PLAČILNI POGOJI</w:t>
      </w:r>
    </w:p>
    <w:p w14:paraId="3DE96A9E" w14:textId="77777777" w:rsidR="00791265" w:rsidRDefault="00B2210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91265" w14:paraId="50EA3A7F" w14:textId="77777777">
        <w:tc>
          <w:tcPr>
            <w:tcW w:w="0" w:type="auto"/>
            <w:tcMar>
              <w:top w:w="0" w:type="auto"/>
              <w:bottom w:w="0" w:type="auto"/>
            </w:tcMar>
          </w:tcPr>
          <w:p w14:paraId="3EABF947" w14:textId="77777777" w:rsidR="00791265" w:rsidRDefault="00B22101">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6686F660" w14:textId="77777777" w:rsidR="00791265" w:rsidRDefault="00B22101">
            <w:pPr>
              <w:spacing w:before="225" w:after="225"/>
              <w:jc w:val="both"/>
            </w:pPr>
            <w:r>
              <w:rPr>
                <w:rFonts w:ascii="Arial" w:hAnsi="Arial" w:cs="Arial"/>
                <w:color w:val="000000"/>
                <w:sz w:val="18"/>
                <w:szCs w:val="18"/>
              </w:rPr>
              <w:t>Vrednost brez davka na dodano vrednost (DDV): ____________ EUR</w:t>
            </w:r>
          </w:p>
          <w:p w14:paraId="62A6BC0E" w14:textId="77777777" w:rsidR="00791265" w:rsidRDefault="00B22101">
            <w:pPr>
              <w:spacing w:before="225" w:after="225"/>
              <w:jc w:val="both"/>
            </w:pPr>
            <w:r>
              <w:rPr>
                <w:rFonts w:ascii="Arial" w:hAnsi="Arial" w:cs="Arial"/>
                <w:color w:val="000000"/>
                <w:sz w:val="18"/>
                <w:szCs w:val="18"/>
              </w:rPr>
              <w:t>Pogodbena vrednost vkl</w:t>
            </w:r>
            <w:r>
              <w:rPr>
                <w:rFonts w:ascii="Arial" w:hAnsi="Arial" w:cs="Arial"/>
                <w:color w:val="000000"/>
                <w:sz w:val="18"/>
                <w:szCs w:val="18"/>
              </w:rPr>
              <w:t>jučno z davkom na dodano vrednost (DDV): _________________ EUR</w:t>
            </w:r>
          </w:p>
          <w:p w14:paraId="3189569A" w14:textId="77777777" w:rsidR="00791265" w:rsidRDefault="00791265">
            <w:pPr>
              <w:spacing w:before="225" w:after="225"/>
              <w:jc w:val="both"/>
            </w:pPr>
          </w:p>
          <w:p w14:paraId="7CCC32E6" w14:textId="77777777" w:rsidR="00791265" w:rsidRDefault="00B22101">
            <w:pPr>
              <w:spacing w:before="225" w:after="225"/>
              <w:jc w:val="both"/>
            </w:pPr>
            <w:r>
              <w:rPr>
                <w:rFonts w:ascii="Arial" w:hAnsi="Arial" w:cs="Arial"/>
                <w:color w:val="000000"/>
                <w:sz w:val="18"/>
                <w:szCs w:val="18"/>
              </w:rPr>
              <w:t>Cene iz Predračuna - Seznama razpisanega blaga so izražene v evrih. V ceni so zajeti vsi stroški, ki ima izvajalec z izvedbo storitve oz. dobavo blaga.</w:t>
            </w:r>
          </w:p>
          <w:p w14:paraId="128E9E62" w14:textId="1DE1094F" w:rsidR="00791265" w:rsidRDefault="00B22101">
            <w:pPr>
              <w:spacing w:before="225" w:after="225"/>
              <w:jc w:val="both"/>
            </w:pPr>
            <w:r>
              <w:rPr>
                <w:rFonts w:ascii="Arial" w:hAnsi="Arial" w:cs="Arial"/>
                <w:color w:val="000000"/>
                <w:sz w:val="18"/>
                <w:szCs w:val="18"/>
              </w:rPr>
              <w:t>Cena blaga po predračunu je fiksna za obdobje enega leta od datuma sklenitve pogodbe. </w:t>
            </w:r>
          </w:p>
          <w:p w14:paraId="045EC1AA" w14:textId="77777777" w:rsidR="00791265" w:rsidRDefault="00B22101">
            <w:pPr>
              <w:spacing w:before="225" w:after="225"/>
              <w:jc w:val="both"/>
            </w:pPr>
            <w:r>
              <w:rPr>
                <w:rFonts w:ascii="Arial" w:hAnsi="Arial" w:cs="Arial"/>
                <w:color w:val="000000"/>
                <w:sz w:val="18"/>
                <w:szCs w:val="18"/>
              </w:rPr>
              <w:t>V primeru spreme</w:t>
            </w:r>
            <w:r>
              <w:rPr>
                <w:rFonts w:ascii="Arial" w:hAnsi="Arial" w:cs="Arial"/>
                <w:color w:val="000000"/>
                <w:sz w:val="18"/>
                <w:szCs w:val="18"/>
              </w:rPr>
              <w:t>mbe zakona, ki ureja davek na dodano vrednost, s katerim se spremeni davčna stopnja za vrste blaga iz ponudbe v času trajanja pogodbe, se lahko cene iz ponudbe korigirajo izključno v višini nastale davčne spremembe.</w:t>
            </w:r>
          </w:p>
          <w:p w14:paraId="423842BE" w14:textId="77777777" w:rsidR="00791265" w:rsidRDefault="00B22101">
            <w:pPr>
              <w:spacing w:before="225" w:after="225"/>
              <w:jc w:val="both"/>
            </w:pPr>
            <w:r>
              <w:rPr>
                <w:rFonts w:ascii="Arial" w:hAnsi="Arial" w:cs="Arial"/>
                <w:color w:val="000000"/>
                <w:sz w:val="18"/>
                <w:szCs w:val="18"/>
              </w:rPr>
              <w:t>Izvajalec se zavezuje naročnika pisno za</w:t>
            </w:r>
            <w:r>
              <w:rPr>
                <w:rFonts w:ascii="Arial" w:hAnsi="Arial" w:cs="Arial"/>
                <w:color w:val="000000"/>
                <w:sz w:val="18"/>
                <w:szCs w:val="18"/>
              </w:rPr>
              <w:t>prositi za spremembo cen. O spremembi cen pogodbeni stranki skleneta aneks k tej pogodbi.</w:t>
            </w:r>
          </w:p>
          <w:p w14:paraId="5E17C4EA" w14:textId="77777777" w:rsidR="00791265" w:rsidRDefault="00791265">
            <w:pPr>
              <w:spacing w:before="225" w:after="225"/>
              <w:jc w:val="both"/>
            </w:pPr>
          </w:p>
        </w:tc>
      </w:tr>
    </w:tbl>
    <w:p w14:paraId="44D2ECC8" w14:textId="77777777" w:rsidR="00791265" w:rsidRDefault="00B2210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91265" w14:paraId="1F0E3D09" w14:textId="77777777">
        <w:tc>
          <w:tcPr>
            <w:tcW w:w="0" w:type="auto"/>
            <w:tcMar>
              <w:top w:w="0" w:type="auto"/>
              <w:bottom w:w="0" w:type="auto"/>
            </w:tcMar>
          </w:tcPr>
          <w:p w14:paraId="6AD29BE8" w14:textId="77777777" w:rsidR="00791265" w:rsidRDefault="00B22101">
            <w:pPr>
              <w:spacing w:before="225" w:after="225"/>
              <w:jc w:val="both"/>
            </w:pPr>
            <w:r>
              <w:rPr>
                <w:rFonts w:ascii="Arial" w:hAnsi="Arial" w:cs="Arial"/>
                <w:color w:val="000000"/>
                <w:sz w:val="18"/>
                <w:szCs w:val="18"/>
              </w:rPr>
              <w:t>Izvajalec izda naročniku račun v osmih (8) dneh od zaključka meseca za storitve izvedene v preteklem mesecu. Na računu mora biti navedena številka in datum</w:t>
            </w:r>
            <w:r>
              <w:rPr>
                <w:rFonts w:ascii="Arial" w:hAnsi="Arial" w:cs="Arial"/>
                <w:color w:val="000000"/>
                <w:sz w:val="18"/>
                <w:szCs w:val="18"/>
              </w:rPr>
              <w:t xml:space="preserve"> naročila, številka pogodbe ter priložen evidenčni list za odvoz odpadkov.</w:t>
            </w:r>
          </w:p>
          <w:p w14:paraId="2CB3F8A9" w14:textId="77777777" w:rsidR="00791265" w:rsidRDefault="00B22101">
            <w:pPr>
              <w:spacing w:before="225" w:after="225"/>
              <w:jc w:val="both"/>
            </w:pPr>
            <w:r>
              <w:rPr>
                <w:rFonts w:ascii="Arial" w:hAnsi="Arial" w:cs="Arial"/>
                <w:color w:val="000000"/>
                <w:sz w:val="18"/>
                <w:szCs w:val="18"/>
              </w:rPr>
              <w:t>V primeru dobave zabojnikov se račun izstavi po vsakokratni dobavi. Na računu mora biti navedena številka in datum naročila ter številka pogodbe.</w:t>
            </w:r>
          </w:p>
          <w:p w14:paraId="0F573C18" w14:textId="77777777" w:rsidR="00791265" w:rsidRDefault="00B22101">
            <w:pPr>
              <w:spacing w:before="225" w:after="225"/>
              <w:jc w:val="both"/>
            </w:pPr>
            <w:r>
              <w:rPr>
                <w:rFonts w:ascii="Arial" w:hAnsi="Arial" w:cs="Arial"/>
                <w:color w:val="000000"/>
                <w:sz w:val="18"/>
                <w:szCs w:val="18"/>
              </w:rPr>
              <w:lastRenderedPageBreak/>
              <w:t>Izvajalec izstavi račun v elektrons</w:t>
            </w:r>
            <w:r>
              <w:rPr>
                <w:rFonts w:ascii="Arial" w:hAnsi="Arial" w:cs="Arial"/>
                <w:color w:val="000000"/>
                <w:sz w:val="18"/>
                <w:szCs w:val="18"/>
              </w:rPr>
              <w:t>ki obliki (eRačun) preko spletnega portala UJPnet. Kot uradni prejem računa se šteje datum vnosa računa v sistem UJPnet.</w:t>
            </w:r>
          </w:p>
          <w:p w14:paraId="20A93040" w14:textId="77777777" w:rsidR="00791265" w:rsidRDefault="00B22101">
            <w:pPr>
              <w:spacing w:before="225" w:after="225"/>
              <w:jc w:val="both"/>
            </w:pPr>
            <w:r>
              <w:rPr>
                <w:rFonts w:ascii="Arial" w:hAnsi="Arial" w:cs="Arial"/>
                <w:color w:val="000000"/>
                <w:sz w:val="18"/>
                <w:szCs w:val="18"/>
              </w:rPr>
              <w:t>V kolikor naročnik računa ne zavrne v roku 8 delovnih dni od prejema, se račun šteje za potrjenega.</w:t>
            </w:r>
          </w:p>
          <w:p w14:paraId="15ACBE53" w14:textId="77777777" w:rsidR="00791265" w:rsidRDefault="00B22101">
            <w:pPr>
              <w:spacing w:before="225" w:after="225"/>
              <w:jc w:val="both"/>
            </w:pPr>
            <w:r>
              <w:rPr>
                <w:rFonts w:ascii="Arial" w:hAnsi="Arial" w:cs="Arial"/>
                <w:color w:val="000000"/>
                <w:sz w:val="18"/>
                <w:szCs w:val="18"/>
              </w:rPr>
              <w:t>Rok plačila začne teči naslednji da</w:t>
            </w:r>
            <w:r>
              <w:rPr>
                <w:rFonts w:ascii="Arial" w:hAnsi="Arial" w:cs="Arial"/>
                <w:color w:val="000000"/>
                <w:sz w:val="18"/>
                <w:szCs w:val="18"/>
              </w:rPr>
              <w:t>n po uradnem prejemu računa. Kot dan plačila oziroma izpolnitve naročnikove obveznosti se šteje dan, ko naročnik izroči nalog za plačilo organizaciji, pri kateri ima svoj račun.</w:t>
            </w:r>
          </w:p>
        </w:tc>
      </w:tr>
    </w:tbl>
    <w:p w14:paraId="004855AB" w14:textId="77777777" w:rsidR="00791265" w:rsidRDefault="00B22101">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791265" w14:paraId="721932DC" w14:textId="77777777">
        <w:tc>
          <w:tcPr>
            <w:tcW w:w="0" w:type="auto"/>
            <w:tcMar>
              <w:top w:w="0" w:type="auto"/>
              <w:bottom w:w="0" w:type="auto"/>
            </w:tcMar>
          </w:tcPr>
          <w:p w14:paraId="720B3AF7" w14:textId="77777777" w:rsidR="00791265" w:rsidRDefault="00B22101">
            <w:pPr>
              <w:spacing w:before="225" w:after="225"/>
              <w:jc w:val="both"/>
            </w:pPr>
            <w:r>
              <w:rPr>
                <w:rFonts w:ascii="Arial" w:hAnsi="Arial" w:cs="Arial"/>
                <w:color w:val="000000"/>
                <w:sz w:val="18"/>
                <w:szCs w:val="18"/>
              </w:rPr>
              <w:t>Naročnik se zaveže plačati račun v roku 30 dni od prejema računa na p</w:t>
            </w:r>
            <w:r>
              <w:rPr>
                <w:rFonts w:ascii="Arial" w:hAnsi="Arial" w:cs="Arial"/>
                <w:color w:val="000000"/>
                <w:sz w:val="18"/>
                <w:szCs w:val="18"/>
              </w:rPr>
              <w:t>oslovni račun izvajalca. Za zamudo pri plačilu storitev je izvajalec upravičen do zaračunavanja zakonitih zamudnih obresti.</w:t>
            </w:r>
          </w:p>
          <w:p w14:paraId="33E1F844" w14:textId="77777777" w:rsidR="00791265" w:rsidRDefault="00791265">
            <w:pPr>
              <w:spacing w:before="225" w:after="225"/>
              <w:jc w:val="both"/>
            </w:pPr>
          </w:p>
          <w:p w14:paraId="7EFE052B" w14:textId="77777777" w:rsidR="00791265" w:rsidRDefault="00B22101">
            <w:pPr>
              <w:spacing w:before="225" w:after="225"/>
              <w:jc w:val="both"/>
            </w:pPr>
            <w:r>
              <w:rPr>
                <w:rFonts w:ascii="Arial" w:hAnsi="Arial" w:cs="Arial"/>
                <w:color w:val="000000"/>
                <w:sz w:val="18"/>
                <w:szCs w:val="18"/>
              </w:rPr>
              <w:t xml:space="preserve">Naročnik bo pravilno izstavljen in potrjen račun poravnal na transakcijski račun izvajalca naveden na računu. V primeru, da TRR ni </w:t>
            </w:r>
            <w:r>
              <w:rPr>
                <w:rFonts w:ascii="Arial" w:hAnsi="Arial" w:cs="Arial"/>
                <w:color w:val="000000"/>
                <w:sz w:val="18"/>
                <w:szCs w:val="18"/>
              </w:rPr>
              <w:t>naveden na računu, se plačilo nakaže na prvi račun naveden pri podatkih o izvajalca.</w:t>
            </w:r>
          </w:p>
        </w:tc>
      </w:tr>
    </w:tbl>
    <w:p w14:paraId="4BC12605" w14:textId="77777777" w:rsidR="00791265" w:rsidRDefault="00B22101">
      <w:pPr>
        <w:spacing w:before="225" w:after="225" w:line="240" w:lineRule="auto"/>
        <w:jc w:val="both"/>
      </w:pPr>
      <w:r>
        <w:rPr>
          <w:rFonts w:ascii="Arial" w:hAnsi="Arial" w:cs="Arial"/>
          <w:b/>
          <w:bCs/>
          <w:color w:val="000000"/>
          <w:sz w:val="18"/>
          <w:szCs w:val="18"/>
        </w:rPr>
        <w:t>IV. PODIZVAJALCI</w:t>
      </w:r>
    </w:p>
    <w:p w14:paraId="4BDC70A5" w14:textId="77777777" w:rsidR="00791265" w:rsidRDefault="00B2210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791265" w14:paraId="5B018F3E" w14:textId="77777777">
        <w:tc>
          <w:tcPr>
            <w:tcW w:w="0" w:type="auto"/>
            <w:tcMar>
              <w:top w:w="0" w:type="auto"/>
              <w:bottom w:w="0" w:type="auto"/>
            </w:tcMar>
          </w:tcPr>
          <w:p w14:paraId="62DA5A2F" w14:textId="77777777" w:rsidR="00791265" w:rsidRDefault="00B22101">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91265" w14:paraId="615E7B2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C29AA8" w14:textId="77777777" w:rsidR="00791265" w:rsidRDefault="00B2210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B41A36" w14:textId="77777777" w:rsidR="00791265" w:rsidRDefault="00791265"/>
              </w:tc>
            </w:tr>
            <w:tr w:rsidR="00791265" w14:paraId="6811785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A6A850" w14:textId="77777777" w:rsidR="00791265" w:rsidRDefault="00B2210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93BA31" w14:textId="77777777" w:rsidR="00791265" w:rsidRDefault="00B22101">
                  <w:pPr>
                    <w:spacing w:before="135" w:after="135"/>
                    <w:jc w:val="both"/>
                    <w:textAlignment w:val="center"/>
                  </w:pPr>
                  <w:r>
                    <w:rPr>
                      <w:rFonts w:ascii="Arial" w:hAnsi="Arial" w:cs="Arial"/>
                      <w:color w:val="000000"/>
                      <w:position w:val="-2"/>
                      <w:sz w:val="18"/>
                      <w:szCs w:val="18"/>
                    </w:rPr>
                    <w:t>Opis del, ki jih bo izvedel podizvajalec:</w:t>
                  </w:r>
                </w:p>
                <w:p w14:paraId="025A94F7" w14:textId="77777777" w:rsidR="00791265" w:rsidRDefault="00B2210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91265" w14:paraId="53EC043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41C6E9" w14:textId="77777777" w:rsidR="00791265" w:rsidRDefault="00B2210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7894A9" w14:textId="77777777" w:rsidR="00791265" w:rsidRDefault="00791265"/>
              </w:tc>
            </w:tr>
            <w:tr w:rsidR="00791265" w14:paraId="7D142C0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69A737" w14:textId="77777777" w:rsidR="00791265" w:rsidRDefault="00B2210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40B38A" w14:textId="77777777" w:rsidR="00791265" w:rsidRDefault="00B22101">
                  <w:pPr>
                    <w:spacing w:before="135" w:after="135"/>
                    <w:jc w:val="both"/>
                    <w:textAlignment w:val="center"/>
                  </w:pPr>
                  <w:r>
                    <w:rPr>
                      <w:rFonts w:ascii="Arial" w:hAnsi="Arial" w:cs="Arial"/>
                      <w:color w:val="000000"/>
                      <w:position w:val="-2"/>
                      <w:sz w:val="18"/>
                      <w:szCs w:val="18"/>
                    </w:rPr>
                    <w:t>Opis del, ki jih bo izvedel podizvajalec:</w:t>
                  </w:r>
                </w:p>
                <w:p w14:paraId="1D345E59" w14:textId="77777777" w:rsidR="00791265" w:rsidRDefault="00B2210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9EB3057" w14:textId="77777777" w:rsidR="00791265" w:rsidRDefault="00791265"/>
          <w:p w14:paraId="1EAA3ADF" w14:textId="77777777" w:rsidR="00791265" w:rsidRDefault="00B22101">
            <w:pPr>
              <w:spacing w:before="225" w:after="225"/>
              <w:jc w:val="both"/>
            </w:pPr>
            <w:r>
              <w:rPr>
                <w:rFonts w:ascii="Arial" w:hAnsi="Arial" w:cs="Arial"/>
                <w:i/>
                <w:iCs/>
                <w:color w:val="000000"/>
                <w:sz w:val="18"/>
                <w:szCs w:val="18"/>
              </w:rPr>
              <w:t>Opomba:</w:t>
            </w:r>
          </w:p>
          <w:p w14:paraId="03A13882" w14:textId="77777777" w:rsidR="00791265" w:rsidRDefault="00B22101">
            <w:pPr>
              <w:spacing w:before="225" w:after="225"/>
              <w:jc w:val="both"/>
            </w:pPr>
            <w:r>
              <w:rPr>
                <w:rFonts w:ascii="Arial" w:hAnsi="Arial" w:cs="Arial"/>
                <w:i/>
                <w:iCs/>
                <w:color w:val="000000"/>
                <w:sz w:val="18"/>
                <w:szCs w:val="18"/>
              </w:rPr>
              <w:t>V KOLIKOR PONUDNIK NE NASTOPA S PODIZVAJALCI SE RAZDELEK IZBRIŠE</w:t>
            </w:r>
          </w:p>
        </w:tc>
      </w:tr>
    </w:tbl>
    <w:p w14:paraId="65E12A51" w14:textId="77777777" w:rsidR="00791265" w:rsidRDefault="00B2210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91265" w14:paraId="534EDD13" w14:textId="77777777">
        <w:tc>
          <w:tcPr>
            <w:tcW w:w="0" w:type="auto"/>
            <w:tcMar>
              <w:top w:w="0" w:type="auto"/>
              <w:bottom w:w="0" w:type="auto"/>
            </w:tcMar>
          </w:tcPr>
          <w:p w14:paraId="0A215BBE" w14:textId="77777777" w:rsidR="00791265" w:rsidRDefault="00B2210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CC9343B" w14:textId="77777777" w:rsidR="00791265" w:rsidRDefault="00B22101">
            <w:pPr>
              <w:spacing w:before="225" w:after="225"/>
              <w:jc w:val="both"/>
            </w:pPr>
            <w:r>
              <w:rPr>
                <w:rFonts w:ascii="Arial" w:hAnsi="Arial" w:cs="Arial"/>
                <w:color w:val="000000"/>
                <w:sz w:val="18"/>
                <w:szCs w:val="18"/>
              </w:rPr>
              <w:t>V kolikor bo podi</w:t>
            </w:r>
            <w:r>
              <w:rPr>
                <w:rFonts w:ascii="Arial" w:hAnsi="Arial" w:cs="Arial"/>
                <w:color w:val="000000"/>
                <w:sz w:val="18"/>
                <w:szCs w:val="18"/>
              </w:rPr>
              <w:t>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91265" w14:paraId="649CC767" w14:textId="77777777">
              <w:tc>
                <w:tcPr>
                  <w:tcW w:w="0" w:type="auto"/>
                  <w:tcMar>
                    <w:top w:w="0" w:type="auto"/>
                    <w:bottom w:w="0" w:type="auto"/>
                  </w:tcMar>
                </w:tcPr>
                <w:p w14:paraId="0DE59BB8" w14:textId="77777777" w:rsidR="00791265" w:rsidRDefault="00B22101">
                  <w:pPr>
                    <w:numPr>
                      <w:ilvl w:val="0"/>
                      <w:numId w:val="2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w:t>
                  </w:r>
                  <w:r>
                    <w:rPr>
                      <w:rFonts w:ascii="Arial" w:hAnsi="Arial" w:cs="Arial"/>
                      <w:color w:val="000000"/>
                      <w:sz w:val="18"/>
                      <w:szCs w:val="18"/>
                    </w:rPr>
                    <w:t>zvajalca neposredno plačuje podizvajalcu,</w:t>
                  </w:r>
                </w:p>
                <w:p w14:paraId="3C93A4FB" w14:textId="77777777" w:rsidR="00791265" w:rsidRDefault="00B22101">
                  <w:pPr>
                    <w:numPr>
                      <w:ilvl w:val="0"/>
                      <w:numId w:val="2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2D0170" w14:textId="77777777" w:rsidR="00791265" w:rsidRDefault="00B22101">
                  <w:pPr>
                    <w:numPr>
                      <w:ilvl w:val="0"/>
                      <w:numId w:val="24"/>
                    </w:numPr>
                    <w:jc w:val="both"/>
                    <w:rPr>
                      <w:rFonts w:ascii="Arial" w:hAnsi="Arial" w:cs="Arial"/>
                      <w:color w:val="000000"/>
                      <w:sz w:val="18"/>
                      <w:szCs w:val="18"/>
                    </w:rPr>
                  </w:pPr>
                  <w:r>
                    <w:rPr>
                      <w:rFonts w:ascii="Arial" w:hAnsi="Arial" w:cs="Arial"/>
                      <w:color w:val="000000"/>
                      <w:sz w:val="18"/>
                      <w:szCs w:val="18"/>
                    </w:rPr>
                    <w:lastRenderedPageBreak/>
                    <w:t xml:space="preserve">glavni izvajalec svojemu računu ali </w:t>
                  </w:r>
                  <w:r>
                    <w:rPr>
                      <w:rFonts w:ascii="Arial" w:hAnsi="Arial" w:cs="Arial"/>
                      <w:color w:val="000000"/>
                      <w:sz w:val="18"/>
                      <w:szCs w:val="18"/>
                    </w:rPr>
                    <w:t>situaciji priložiti račun ali situacijo podizvajalca, ki ga je predhodno potrdil.</w:t>
                  </w:r>
                </w:p>
              </w:tc>
            </w:tr>
          </w:tbl>
          <w:p w14:paraId="6D9AB094" w14:textId="77777777" w:rsidR="00791265" w:rsidRDefault="00791265"/>
          <w:p w14:paraId="627508C3" w14:textId="77777777" w:rsidR="00791265" w:rsidRDefault="00B2210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EDE095D" w14:textId="77777777" w:rsidR="00791265" w:rsidRDefault="00B22101">
            <w:pPr>
              <w:spacing w:before="225" w:after="225"/>
              <w:jc w:val="both"/>
            </w:pPr>
            <w:r>
              <w:rPr>
                <w:rFonts w:ascii="Arial" w:hAnsi="Arial" w:cs="Arial"/>
                <w:color w:val="000000"/>
                <w:sz w:val="18"/>
                <w:szCs w:val="18"/>
              </w:rPr>
              <w:t>Plačila podizvajalcem se izvedejo v rokih in na ena</w:t>
            </w:r>
            <w:r>
              <w:rPr>
                <w:rFonts w:ascii="Arial" w:hAnsi="Arial" w:cs="Arial"/>
                <w:color w:val="000000"/>
                <w:sz w:val="18"/>
                <w:szCs w:val="18"/>
              </w:rPr>
              <w:t>k način kot velja za plačila izvajalcu.</w:t>
            </w:r>
          </w:p>
          <w:p w14:paraId="671A1D88" w14:textId="77777777" w:rsidR="00791265" w:rsidRDefault="00B22101">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t>izvajanje, in sicer najkasneje v petih dneh po spremembi. V primeru vključitve novih podizvajalcev mora izvajalec skupaj z obvestilom posredovati tudi podatke in dokumente iz druge, tretje in četrte alineje 2. odstavka 94. člena ZJN-3.</w:t>
            </w:r>
          </w:p>
          <w:p w14:paraId="6FEBE80F" w14:textId="77777777" w:rsidR="00791265" w:rsidRDefault="00B22101">
            <w:pPr>
              <w:spacing w:before="225" w:after="225"/>
              <w:jc w:val="both"/>
            </w:pPr>
            <w:r>
              <w:rPr>
                <w:rFonts w:ascii="Arial" w:hAnsi="Arial" w:cs="Arial"/>
                <w:color w:val="000000"/>
                <w:sz w:val="18"/>
                <w:szCs w:val="18"/>
              </w:rPr>
              <w:t xml:space="preserve">Naročnik bo zavrnil </w:t>
            </w:r>
            <w:r>
              <w:rPr>
                <w:rFonts w:ascii="Arial" w:hAnsi="Arial" w:cs="Arial"/>
                <w:color w:val="000000"/>
                <w:sz w:val="18"/>
                <w:szCs w:val="18"/>
              </w:rPr>
              <w:t>vsakega podizvajalca, če zanj obstajajo razlogi za izključitev iz prvega, drugega ali četrtega odstavka 75. člena ZJN-3, razen v primeru iz tretjega odstavka 75. člena ZJN-3, lahko pa zavrne vsakega podizvajalca tudi, če zanj obstajajo razlogi za izključit</w:t>
            </w:r>
            <w:r>
              <w:rPr>
                <w:rFonts w:ascii="Arial" w:hAnsi="Arial" w:cs="Arial"/>
                <w:color w:val="000000"/>
                <w:sz w:val="18"/>
                <w:szCs w:val="18"/>
              </w:rPr>
              <w:t xml:space="preserve">ev iz šestega odstavka 75. člena ZJN-3. Naročnik lahko zavrne predlog za zamenjavo podizvajalca oziroma vključitev novega podizvajalca tudi, če bi to lahko vplivalo na nemoteno izvajanje ali dokončanje del in če novi podizvajalec ne izpolnjuje pogojev, ki </w:t>
            </w:r>
            <w:r>
              <w:rPr>
                <w:rFonts w:ascii="Arial" w:hAnsi="Arial" w:cs="Arial"/>
                <w:color w:val="000000"/>
                <w:sz w:val="18"/>
                <w:szCs w:val="18"/>
              </w:rPr>
              <w:t>jih je postavil naročnik v dokumentaciji v zvezi z oddajo javnega naročila. Naročnik bo o morebitni zavrnitvi novega podizvajalca obvestiti izvajalca najpozneje v desetih dneh od prejema predloga.</w:t>
            </w:r>
          </w:p>
          <w:p w14:paraId="483278BE" w14:textId="77777777" w:rsidR="00791265" w:rsidRDefault="00B22101">
            <w:pPr>
              <w:spacing w:before="225" w:after="225"/>
              <w:jc w:val="both"/>
            </w:pPr>
            <w:r>
              <w:rPr>
                <w:rFonts w:ascii="Arial" w:hAnsi="Arial" w:cs="Arial"/>
                <w:color w:val="000000"/>
                <w:sz w:val="18"/>
                <w:szCs w:val="18"/>
              </w:rPr>
              <w:t>Če neposredno plačilo podizvajalcu ni obvezno v skladu s te</w:t>
            </w:r>
            <w:r>
              <w:rPr>
                <w:rFonts w:ascii="Arial" w:hAnsi="Arial" w:cs="Arial"/>
                <w:color w:val="000000"/>
                <w:sz w:val="18"/>
                <w:szCs w:val="18"/>
              </w:rPr>
              <w:t>m členom, mora glavni izvajalec najpozneje v 60 dneh od plačila končnega računa oziroma situacije poslati svojo pisno izjavo in pisno izjavo podizvajalca, da je podizvajalec prejel plačilo za izvedene gradnje ali storitve oziroma dobavljeno blago, neposred</w:t>
            </w:r>
            <w:r>
              <w:rPr>
                <w:rFonts w:ascii="Arial" w:hAnsi="Arial" w:cs="Arial"/>
                <w:color w:val="000000"/>
                <w:sz w:val="18"/>
                <w:szCs w:val="18"/>
              </w:rPr>
              <w:t>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38409C2" w14:textId="77777777" w:rsidR="00791265" w:rsidRDefault="00B22101">
      <w:pPr>
        <w:spacing w:before="225" w:after="225" w:line="240" w:lineRule="auto"/>
        <w:jc w:val="both"/>
      </w:pPr>
      <w:r>
        <w:rPr>
          <w:rFonts w:ascii="Arial" w:hAnsi="Arial" w:cs="Arial"/>
          <w:b/>
          <w:bCs/>
          <w:color w:val="000000"/>
          <w:sz w:val="18"/>
          <w:szCs w:val="18"/>
        </w:rPr>
        <w:lastRenderedPageBreak/>
        <w:t>V. OBV</w:t>
      </w:r>
      <w:r>
        <w:rPr>
          <w:rFonts w:ascii="Arial" w:hAnsi="Arial" w:cs="Arial"/>
          <w:b/>
          <w:bCs/>
          <w:color w:val="000000"/>
          <w:sz w:val="18"/>
          <w:szCs w:val="18"/>
        </w:rPr>
        <w:t>EZNOSTI NAROČNIKA</w:t>
      </w:r>
    </w:p>
    <w:p w14:paraId="4B770183" w14:textId="77777777" w:rsidR="00791265" w:rsidRDefault="00B2210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91265" w14:paraId="3EF66C82" w14:textId="77777777">
        <w:tc>
          <w:tcPr>
            <w:tcW w:w="0" w:type="auto"/>
            <w:tcMar>
              <w:top w:w="0" w:type="auto"/>
              <w:bottom w:w="0" w:type="auto"/>
            </w:tcMar>
          </w:tcPr>
          <w:p w14:paraId="2F81D49C" w14:textId="77777777" w:rsidR="00791265" w:rsidRDefault="00B22101">
            <w:pPr>
              <w:spacing w:before="225" w:after="225"/>
              <w:jc w:val="both"/>
            </w:pPr>
            <w:r>
              <w:rPr>
                <w:rFonts w:ascii="Arial" w:hAnsi="Arial" w:cs="Arial"/>
                <w:color w:val="000000"/>
                <w:sz w:val="18"/>
                <w:szCs w:val="18"/>
              </w:rPr>
              <w:t>Naročnik se zavezuje, da bo:</w:t>
            </w:r>
          </w:p>
          <w:tbl>
            <w:tblPr>
              <w:tblStyle w:val="NormalTablePHPDOCX"/>
              <w:tblW w:w="0" w:type="auto"/>
              <w:tblLook w:val="04A0" w:firstRow="1" w:lastRow="0" w:firstColumn="1" w:lastColumn="0" w:noHBand="0" w:noVBand="1"/>
            </w:tblPr>
            <w:tblGrid>
              <w:gridCol w:w="8746"/>
            </w:tblGrid>
            <w:tr w:rsidR="00791265" w14:paraId="6D6ABEA3" w14:textId="77777777">
              <w:tc>
                <w:tcPr>
                  <w:tcW w:w="0" w:type="auto"/>
                  <w:tcMar>
                    <w:top w:w="0" w:type="auto"/>
                    <w:bottom w:w="0" w:type="auto"/>
                  </w:tcMar>
                </w:tcPr>
                <w:p w14:paraId="22C62C3B"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storitev odvoza odpadkov ter dobavo zabojnikov naročal s pisno naročilnico;</w:t>
                  </w:r>
                </w:p>
                <w:p w14:paraId="279B98D2"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poravnal pogodbeno ceno za pravilno izvedbo storitev na podlagi te pogodbe;</w:t>
                  </w:r>
                </w:p>
                <w:p w14:paraId="17426B69"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da bo za nemoteno izvajanje pogodbenih obveznosti izvajalca zagotovil sodelovanje oseb, ki bodo v stiku z izvajalcem; </w:t>
                  </w:r>
                </w:p>
                <w:p w14:paraId="6A1F5AAE"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naročene zabojnike v celoti prevzel na podlagi dobavnice;</w:t>
                  </w:r>
                </w:p>
                <w:p w14:paraId="4FE6C69D"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odpadke zbiral v skladu z veljavno zakonodajo v Republiki Sloveniji;</w:t>
                  </w:r>
                </w:p>
                <w:p w14:paraId="635E431C"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izvajalcu posredoval vse potrebne podatke, ki se nanašajo na izvajanje pogodbenih storitev;</w:t>
                  </w:r>
                </w:p>
                <w:p w14:paraId="32416D5A"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 xml:space="preserve">tekoče obveščal izvajalca o vseh spremembah in novo nastalih okoliščinah, ki bi lahko vplivali </w:t>
                  </w:r>
                  <w:r>
                    <w:rPr>
                      <w:rFonts w:ascii="Arial" w:hAnsi="Arial" w:cs="Arial"/>
                      <w:color w:val="000000"/>
                      <w:sz w:val="18"/>
                      <w:szCs w:val="18"/>
                    </w:rPr>
                    <w:t>na izvajanje storitev;</w:t>
                  </w:r>
                </w:p>
                <w:p w14:paraId="130CE9EB"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pooblastil izvajalca za podpisovanje elektronskega evidenčnega lista;</w:t>
                  </w:r>
                </w:p>
                <w:p w14:paraId="71769623" w14:textId="77777777" w:rsidR="00791265" w:rsidRDefault="00B22101">
                  <w:pPr>
                    <w:numPr>
                      <w:ilvl w:val="0"/>
                      <w:numId w:val="25"/>
                    </w:numPr>
                    <w:jc w:val="both"/>
                    <w:rPr>
                      <w:rFonts w:ascii="Arial" w:hAnsi="Arial" w:cs="Arial"/>
                      <w:color w:val="000000"/>
                      <w:sz w:val="18"/>
                      <w:szCs w:val="18"/>
                    </w:rPr>
                  </w:pPr>
                  <w:r>
                    <w:rPr>
                      <w:rFonts w:ascii="Arial" w:hAnsi="Arial" w:cs="Arial"/>
                      <w:color w:val="000000"/>
                      <w:sz w:val="18"/>
                      <w:szCs w:val="18"/>
                    </w:rPr>
                    <w:t>omogočil izvajalcu dostop do zbirnih mest odpadkov.</w:t>
                  </w:r>
                </w:p>
              </w:tc>
            </w:tr>
          </w:tbl>
          <w:p w14:paraId="33207238" w14:textId="77777777" w:rsidR="00791265" w:rsidRDefault="00791265"/>
          <w:p w14:paraId="7ECAA3AF" w14:textId="77777777" w:rsidR="00791265" w:rsidRDefault="00B22101">
            <w:pPr>
              <w:spacing w:before="225" w:after="225"/>
              <w:jc w:val="both"/>
            </w:pPr>
            <w:r>
              <w:rPr>
                <w:rFonts w:ascii="Arial" w:hAnsi="Arial" w:cs="Arial"/>
                <w:color w:val="000000"/>
                <w:sz w:val="18"/>
                <w:szCs w:val="18"/>
              </w:rPr>
              <w:t>Za poslovno upoštevno komunikacijo med naročnikom in izvajalcem šteje samo komunikacija preko pošte na poslov</w:t>
            </w:r>
            <w:r>
              <w:rPr>
                <w:rFonts w:ascii="Arial" w:hAnsi="Arial" w:cs="Arial"/>
                <w:color w:val="000000"/>
                <w:sz w:val="18"/>
                <w:szCs w:val="18"/>
              </w:rPr>
              <w:t>ni naslov izvajalca in elektronske pošte z navedenim naslovom oziroma kadar je primerno, izjave podane na zapisnik o sestanku. Elektronska komunikacija je enakovredna pisni komunikaciji, v kolikor izvira od naročnika oziroma izvajalca. V primeru zlorabe al</w:t>
            </w:r>
            <w:r>
              <w:rPr>
                <w:rFonts w:ascii="Arial" w:hAnsi="Arial" w:cs="Arial"/>
                <w:color w:val="000000"/>
                <w:sz w:val="18"/>
                <w:szCs w:val="18"/>
              </w:rPr>
              <w:t>i suma zlorabe elektronskega sistema je pogodbena stranka nemudoma dolžna obvestiti drugo stranko, v nasprotnem primeru je dolžna poravnati izvedene storitve, ki jih je na podlagi takšne komunikacije opravila druga stranka.</w:t>
            </w:r>
          </w:p>
        </w:tc>
      </w:tr>
    </w:tbl>
    <w:p w14:paraId="0EAD7B7D" w14:textId="77777777" w:rsidR="00791265" w:rsidRDefault="00B22101">
      <w:pPr>
        <w:spacing w:before="225" w:after="225" w:line="240" w:lineRule="auto"/>
        <w:jc w:val="both"/>
      </w:pPr>
      <w:r>
        <w:rPr>
          <w:rFonts w:ascii="Arial" w:hAnsi="Arial" w:cs="Arial"/>
          <w:b/>
          <w:bCs/>
          <w:color w:val="000000"/>
          <w:sz w:val="18"/>
          <w:szCs w:val="18"/>
        </w:rPr>
        <w:t>VI. OBVEZNOSTI IZVAJALCA</w:t>
      </w:r>
    </w:p>
    <w:p w14:paraId="30673018" w14:textId="77777777" w:rsidR="00791265" w:rsidRDefault="00B22101">
      <w:pPr>
        <w:spacing w:after="0" w:line="240" w:lineRule="auto"/>
        <w:jc w:val="center"/>
      </w:pPr>
      <w:r>
        <w:rPr>
          <w:rFonts w:ascii="Arial" w:hAnsi="Arial" w:cs="Arial"/>
          <w:b/>
          <w:bCs/>
          <w:color w:val="000000"/>
          <w:sz w:val="18"/>
          <w:szCs w:val="18"/>
        </w:rPr>
        <w:t>11. čl</w:t>
      </w:r>
      <w:r>
        <w:rPr>
          <w:rFonts w:ascii="Arial" w:hAnsi="Arial" w:cs="Arial"/>
          <w:b/>
          <w:bCs/>
          <w:color w:val="000000"/>
          <w:sz w:val="18"/>
          <w:szCs w:val="18"/>
        </w:rPr>
        <w:t>en</w:t>
      </w:r>
    </w:p>
    <w:tbl>
      <w:tblPr>
        <w:tblStyle w:val="NormalTablePHPDOCX"/>
        <w:tblW w:w="0" w:type="auto"/>
        <w:tblInd w:w="108" w:type="dxa"/>
        <w:tblLook w:val="04A0" w:firstRow="1" w:lastRow="0" w:firstColumn="1" w:lastColumn="0" w:noHBand="0" w:noVBand="1"/>
      </w:tblPr>
      <w:tblGrid>
        <w:gridCol w:w="8962"/>
      </w:tblGrid>
      <w:tr w:rsidR="00791265" w14:paraId="7F4111D0" w14:textId="77777777">
        <w:tc>
          <w:tcPr>
            <w:tcW w:w="0" w:type="auto"/>
            <w:tcMar>
              <w:top w:w="0" w:type="auto"/>
              <w:bottom w:w="0" w:type="auto"/>
            </w:tcMar>
          </w:tcPr>
          <w:p w14:paraId="01ACDFB7" w14:textId="77777777" w:rsidR="00791265" w:rsidRDefault="00B22101">
            <w:pPr>
              <w:spacing w:before="225" w:after="225"/>
              <w:jc w:val="both"/>
            </w:pPr>
            <w:r>
              <w:rPr>
                <w:rFonts w:ascii="Arial" w:hAnsi="Arial" w:cs="Arial"/>
                <w:color w:val="000000"/>
                <w:sz w:val="18"/>
                <w:szCs w:val="18"/>
              </w:rPr>
              <w:lastRenderedPageBreak/>
              <w:t>Izvajalec se obvezuje, da bo:</w:t>
            </w:r>
          </w:p>
          <w:tbl>
            <w:tblPr>
              <w:tblStyle w:val="NormalTablePHPDOCX"/>
              <w:tblW w:w="0" w:type="auto"/>
              <w:tblLook w:val="04A0" w:firstRow="1" w:lastRow="0" w:firstColumn="1" w:lastColumn="0" w:noHBand="0" w:noVBand="1"/>
            </w:tblPr>
            <w:tblGrid>
              <w:gridCol w:w="8746"/>
            </w:tblGrid>
            <w:tr w:rsidR="00791265" w14:paraId="3004A289" w14:textId="77777777">
              <w:tc>
                <w:tcPr>
                  <w:tcW w:w="0" w:type="auto"/>
                  <w:tcMar>
                    <w:top w:w="0" w:type="auto"/>
                    <w:bottom w:w="0" w:type="auto"/>
                  </w:tcMar>
                </w:tcPr>
                <w:p w14:paraId="600F1E89"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ter v skladu z veljavno zakonodajo v Republiki Sloveniji, pri čemer mora skrbeti, da bo storitev opravljena ekonomično v okviru določi</w:t>
                  </w:r>
                  <w:r>
                    <w:rPr>
                      <w:rFonts w:ascii="Arial" w:hAnsi="Arial" w:cs="Arial"/>
                      <w:color w:val="000000"/>
                      <w:sz w:val="18"/>
                      <w:szCs w:val="18"/>
                    </w:rPr>
                    <w:t>l te pogodbe in morebitnih dodatnih dogovorov med pogodbenima strankama;</w:t>
                  </w:r>
                </w:p>
                <w:p w14:paraId="3F134A4F"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vsako pošiljko odpadkov odpremil z elektronskim evidenčnim listom, ki mora biti izpolnjen v skladu z veljavno zakonodajo v Republiki Sloveniji;</w:t>
                  </w:r>
                </w:p>
                <w:p w14:paraId="62168FB0"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odpadke prevzel v roku 24 ur od prejema</w:t>
                  </w:r>
                  <w:r>
                    <w:rPr>
                      <w:rFonts w:ascii="Arial" w:hAnsi="Arial" w:cs="Arial"/>
                      <w:color w:val="000000"/>
                      <w:sz w:val="18"/>
                      <w:szCs w:val="18"/>
                    </w:rPr>
                    <w:t xml:space="preserve"> naročila, v nujnih primerih pa tudi manj, in sicer na dan in uro, ki ju določi naročnik;</w:t>
                  </w:r>
                </w:p>
                <w:p w14:paraId="16934EB9"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naročene zabojnike dostavil v roku 5 dni od prejema pisnega naročila, in sicer: ddp v centralno skladišče Splošne bolnišnice Novo mesto - klet pod stavbo urgentnega c</w:t>
                  </w:r>
                  <w:r>
                    <w:rPr>
                      <w:rFonts w:ascii="Arial" w:hAnsi="Arial" w:cs="Arial"/>
                      <w:color w:val="000000"/>
                      <w:sz w:val="18"/>
                      <w:szCs w:val="18"/>
                    </w:rPr>
                    <w:t>entra;</w:t>
                  </w:r>
                </w:p>
                <w:p w14:paraId="2C3FC562"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prevzemal odpadke iz zbirnih mest naročnika;</w:t>
                  </w:r>
                </w:p>
                <w:p w14:paraId="25840098"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pri vsakem posameznem naročilu izvedel celotno naročilo (prevzel, transportiral in zbral celotno količino odpadkov ali dobavil celotno količino naročenih zabojnikov); </w:t>
                  </w:r>
                </w:p>
                <w:p w14:paraId="54177F57"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v primeru, zamude pri izvedbi pogodb</w:t>
                  </w:r>
                  <w:r>
                    <w:rPr>
                      <w:rFonts w:ascii="Arial" w:hAnsi="Arial" w:cs="Arial"/>
                      <w:color w:val="000000"/>
                      <w:sz w:val="18"/>
                      <w:szCs w:val="18"/>
                    </w:rPr>
                    <w:t>enih storitev ali dobave blaga, ki ni posledica izrednih okoliščin (višja sila, ukrepi državnih organov ali organov lokalne skupnosti, ki bi vplivali na izpolnitev pogodbenih obveznosti ali ravnanja tretjih oseb, ki onemogočajo izvedbo pogodbenih obveznost</w:t>
                  </w:r>
                  <w:r>
                    <w:rPr>
                      <w:rFonts w:ascii="Arial" w:hAnsi="Arial" w:cs="Arial"/>
                      <w:color w:val="000000"/>
                      <w:sz w:val="18"/>
                      <w:szCs w:val="18"/>
                    </w:rPr>
                    <w:t>i) ali ravnanja naročnika, plačal naročniku vse stroške, ki bi nastali zaradi nepravočasne izvedbe storitev ali dobave zabojnikov, in v primeru, da bo zaradi tega  naročnik storitev/zabojnike naročil pri drugem izvajalcu, tudi morebitno razliko v ceni stor</w:t>
                  </w:r>
                  <w:r>
                    <w:rPr>
                      <w:rFonts w:ascii="Arial" w:hAnsi="Arial" w:cs="Arial"/>
                      <w:color w:val="000000"/>
                      <w:sz w:val="18"/>
                      <w:szCs w:val="18"/>
                    </w:rPr>
                    <w:t>itve/zabojnikov drugega izvajalca;</w:t>
                  </w:r>
                </w:p>
                <w:p w14:paraId="247D0852"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 xml:space="preserve">v primeru zamude z izvedbo storitev/dobavo zabojnikov ali v primeru  neizvedbe celotnega naročila, naročnika o tem pisno obvestil in mu sporočil naknadni rok izvedbe, in sicer na e-mail: ingrid.jaklič@sb-nm.si (v zvezi z </w:t>
                  </w:r>
                  <w:r>
                    <w:rPr>
                      <w:rFonts w:ascii="Arial" w:hAnsi="Arial" w:cs="Arial"/>
                      <w:color w:val="000000"/>
                      <w:sz w:val="18"/>
                      <w:szCs w:val="18"/>
                    </w:rPr>
                    <w:t>izvedbo storitve)</w:t>
                  </w:r>
                  <w:r>
                    <w:rPr>
                      <w:rFonts w:ascii="Arial" w:hAnsi="Arial" w:cs="Arial"/>
                      <w:strike/>
                      <w:color w:val="000000"/>
                      <w:sz w:val="18"/>
                      <w:szCs w:val="18"/>
                    </w:rPr>
                    <w:t> </w:t>
                  </w:r>
                  <w:r>
                    <w:rPr>
                      <w:rFonts w:ascii="Arial" w:hAnsi="Arial" w:cs="Arial"/>
                      <w:color w:val="000000"/>
                      <w:sz w:val="18"/>
                      <w:szCs w:val="18"/>
                    </w:rPr>
                    <w:t>in luka.molek@sb-nm.si (dobava zabojnikov);</w:t>
                  </w:r>
                </w:p>
                <w:p w14:paraId="6BB4F1DA"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ob prevzemu odpadka pooblaščeni osebi naročnika izročil prevzemnico (ali drugo ustrezno potrdilo) ali podpisal interno evidenco, iz katere bo razvidno, da je bil opravljen prevzem odpadkov; </w:t>
                  </w:r>
                </w:p>
                <w:p w14:paraId="17AF1DA7"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 xml:space="preserve">ob </w:t>
                  </w:r>
                  <w:r>
                    <w:rPr>
                      <w:rFonts w:ascii="Arial" w:hAnsi="Arial" w:cs="Arial"/>
                      <w:color w:val="000000"/>
                      <w:sz w:val="18"/>
                      <w:szCs w:val="18"/>
                    </w:rPr>
                    <w:t>izstavitvi e-računa priložil izpis potrjenega elektronskega evidenčnega lista;</w:t>
                  </w:r>
                </w:p>
                <w:p w14:paraId="3411410C"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podpisoval elektronski evidenčni list v imenu naročnika;</w:t>
                  </w:r>
                </w:p>
                <w:p w14:paraId="14F937BD"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pri izvajanju pogodbenih storitev pri naročniku spoštoval predpise in izvajal ukrepe iz varstva in zdravja pri delu, vkl</w:t>
                  </w:r>
                  <w:r>
                    <w:rPr>
                      <w:rFonts w:ascii="Arial" w:hAnsi="Arial" w:cs="Arial"/>
                      <w:color w:val="000000"/>
                      <w:sz w:val="18"/>
                      <w:szCs w:val="18"/>
                    </w:rPr>
                    <w:t>jučno z zagotavljanjem vseh potrebnih sredstev za varno in zdravo delo osebja izvajalca, ter da bo prevzel polno odgovornost za škodo, ki bi nastala zaradi njihovega nespoštovanja oziroma opustitve;</w:t>
                  </w:r>
                </w:p>
                <w:p w14:paraId="37DC00FD"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E1EADA6"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naročniku p</w:t>
                  </w:r>
                  <w:r>
                    <w:rPr>
                      <w:rFonts w:ascii="Arial" w:hAnsi="Arial" w:cs="Arial"/>
                      <w:color w:val="000000"/>
                      <w:sz w:val="18"/>
                      <w:szCs w:val="18"/>
                    </w:rPr>
                    <w:t>o predhodnem pozivu posredoval dodatne informacije o poteku izvajanja storitve;</w:t>
                  </w:r>
                </w:p>
                <w:p w14:paraId="49F87493"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5B9CF8E0" w14:textId="77777777" w:rsidR="00791265" w:rsidRDefault="00B22101">
                  <w:pPr>
                    <w:numPr>
                      <w:ilvl w:val="0"/>
                      <w:numId w:val="2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3CDC3098" w14:textId="77777777" w:rsidR="00791265" w:rsidRDefault="00791265"/>
          <w:p w14:paraId="6641145A" w14:textId="77777777" w:rsidR="00791265" w:rsidRDefault="00B22101">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w:t>
            </w:r>
            <w:r>
              <w:rPr>
                <w:rFonts w:ascii="Arial" w:hAnsi="Arial" w:cs="Arial"/>
                <w:color w:val="000000"/>
                <w:sz w:val="18"/>
                <w:szCs w:val="18"/>
              </w:rPr>
              <w:t>ede s pomanjkljivimi informacijami.</w:t>
            </w:r>
          </w:p>
          <w:p w14:paraId="69B6B86E" w14:textId="77777777" w:rsidR="00791265" w:rsidRDefault="00B22101">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w:t>
            </w:r>
            <w:r>
              <w:rPr>
                <w:rFonts w:ascii="Arial" w:hAnsi="Arial" w:cs="Arial"/>
                <w:color w:val="000000"/>
                <w:sz w:val="18"/>
                <w:szCs w:val="18"/>
              </w:rPr>
              <w:t xml:space="preserve"> opozoriti na način, kot je predviden za poslovno komunikacijo. Če naročnik vztraja pri navodilih, kar mora izraziti na enak način, mora izvajalec navodilo izvršiti. Izvajalec navodila ni dolžan izvršiti, če bi s tem kršil kazenske predpise, dobre poslovne</w:t>
            </w:r>
            <w:r>
              <w:rPr>
                <w:rFonts w:ascii="Arial" w:hAnsi="Arial" w:cs="Arial"/>
                <w:color w:val="000000"/>
                <w:sz w:val="18"/>
                <w:szCs w:val="18"/>
              </w:rPr>
              <w:t xml:space="preserve"> običaje ali tretjemu povzročil nezakrivljeno škodo.</w:t>
            </w:r>
          </w:p>
          <w:p w14:paraId="21CE37D8" w14:textId="77777777" w:rsidR="00791265" w:rsidRDefault="00B22101">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w:t>
            </w:r>
            <w:r>
              <w:rPr>
                <w:rFonts w:ascii="Arial" w:hAnsi="Arial" w:cs="Arial"/>
                <w:color w:val="000000"/>
                <w:sz w:val="18"/>
                <w:szCs w:val="18"/>
              </w:rPr>
              <w:t>c se zavezuje sodelovati z naročnikom in tretjimi osebami, ki za naročnika izvajajo druge storitve, pri izvajanju storitev po tej pogodbi.</w:t>
            </w:r>
          </w:p>
        </w:tc>
      </w:tr>
    </w:tbl>
    <w:p w14:paraId="7E55492D" w14:textId="77777777" w:rsidR="00791265" w:rsidRDefault="00B22101">
      <w:pPr>
        <w:spacing w:before="225" w:after="225" w:line="240" w:lineRule="auto"/>
        <w:jc w:val="both"/>
      </w:pPr>
      <w:r>
        <w:rPr>
          <w:rFonts w:ascii="Arial" w:hAnsi="Arial" w:cs="Arial"/>
          <w:b/>
          <w:bCs/>
          <w:color w:val="000000"/>
          <w:sz w:val="18"/>
          <w:szCs w:val="18"/>
        </w:rPr>
        <w:t>VII. SKRBNIKI POGODBE</w:t>
      </w:r>
    </w:p>
    <w:p w14:paraId="28E543DA" w14:textId="77777777" w:rsidR="00791265" w:rsidRDefault="00B2210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91265" w14:paraId="4FA39D3B" w14:textId="77777777">
        <w:tc>
          <w:tcPr>
            <w:tcW w:w="0" w:type="auto"/>
            <w:tcMar>
              <w:top w:w="0" w:type="auto"/>
              <w:bottom w:w="0" w:type="auto"/>
            </w:tcMar>
          </w:tcPr>
          <w:p w14:paraId="7E68C973" w14:textId="77777777" w:rsidR="00791265" w:rsidRDefault="00B22101">
            <w:pPr>
              <w:spacing w:before="225" w:after="225"/>
              <w:jc w:val="both"/>
            </w:pPr>
            <w:r>
              <w:rPr>
                <w:rFonts w:ascii="Arial" w:hAnsi="Arial" w:cs="Arial"/>
                <w:color w:val="000000"/>
                <w:sz w:val="18"/>
                <w:szCs w:val="18"/>
              </w:rPr>
              <w:t>Pooblaščena predstavnica naročnika za nadzor nad izvajanjem pogodbe, naročanjem ter k</w:t>
            </w:r>
            <w:r>
              <w:rPr>
                <w:rFonts w:ascii="Arial" w:hAnsi="Arial" w:cs="Arial"/>
                <w:color w:val="000000"/>
                <w:sz w:val="18"/>
                <w:szCs w:val="18"/>
              </w:rPr>
              <w:t>ontrolo kakovosti izvajanja storitev dobavljenega blaga po tej pogodbi sta: Ingrid Jaklič, odgovorni sanitarni inženir za bolnišnični higieno, tel.: 07/39-16-195, e-pošta: ingrid.jaklic@sb-nm.si.</w:t>
            </w:r>
          </w:p>
          <w:p w14:paraId="15053704" w14:textId="77777777" w:rsidR="00791265" w:rsidRDefault="00B22101">
            <w:pPr>
              <w:spacing w:before="225" w:after="225"/>
              <w:jc w:val="both"/>
            </w:pPr>
            <w:r>
              <w:rPr>
                <w:rFonts w:ascii="Arial" w:hAnsi="Arial" w:cs="Arial"/>
                <w:color w:val="000000"/>
                <w:sz w:val="18"/>
                <w:szCs w:val="18"/>
              </w:rPr>
              <w:lastRenderedPageBreak/>
              <w:t>Skrbnik pogodbe s strani naročnika je Barbara Slak Turk, vod</w:t>
            </w:r>
            <w:r>
              <w:rPr>
                <w:rFonts w:ascii="Arial" w:hAnsi="Arial" w:cs="Arial"/>
                <w:color w:val="000000"/>
                <w:sz w:val="18"/>
                <w:szCs w:val="18"/>
              </w:rPr>
              <w:t>ja službe za nabavo in skladiščenje.</w:t>
            </w:r>
          </w:p>
          <w:p w14:paraId="041C6036" w14:textId="77777777" w:rsidR="00791265" w:rsidRDefault="00B22101">
            <w:pPr>
              <w:spacing w:before="225" w:after="225"/>
              <w:jc w:val="both"/>
            </w:pPr>
            <w:r>
              <w:rPr>
                <w:rFonts w:ascii="Arial" w:hAnsi="Arial" w:cs="Arial"/>
                <w:color w:val="000000"/>
                <w:sz w:val="18"/>
                <w:szCs w:val="18"/>
              </w:rPr>
              <w:t>krbnik pogodbe s strani dobavitelja je___________________________.</w:t>
            </w:r>
          </w:p>
        </w:tc>
      </w:tr>
    </w:tbl>
    <w:p w14:paraId="52D3C151" w14:textId="77777777" w:rsidR="00791265" w:rsidRDefault="00B22101">
      <w:pPr>
        <w:spacing w:before="225" w:after="225" w:line="240" w:lineRule="auto"/>
        <w:jc w:val="both"/>
      </w:pPr>
      <w:r>
        <w:rPr>
          <w:rFonts w:ascii="Arial" w:hAnsi="Arial" w:cs="Arial"/>
          <w:b/>
          <w:bCs/>
          <w:color w:val="000000"/>
          <w:sz w:val="18"/>
          <w:szCs w:val="18"/>
        </w:rPr>
        <w:lastRenderedPageBreak/>
        <w:t>VIII. POGODBENA KAZEN</w:t>
      </w:r>
    </w:p>
    <w:p w14:paraId="20AC14F2" w14:textId="77777777" w:rsidR="00791265" w:rsidRDefault="00B2210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91265" w14:paraId="7F4B6103" w14:textId="77777777">
        <w:tc>
          <w:tcPr>
            <w:tcW w:w="0" w:type="auto"/>
            <w:tcMar>
              <w:top w:w="0" w:type="auto"/>
              <w:bottom w:w="0" w:type="auto"/>
            </w:tcMar>
          </w:tcPr>
          <w:p w14:paraId="04AC5D90" w14:textId="77777777" w:rsidR="00791265" w:rsidRDefault="00B2210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w:t>
            </w:r>
            <w:r>
              <w:rPr>
                <w:rFonts w:ascii="Arial" w:hAnsi="Arial" w:cs="Arial"/>
                <w:color w:val="000000"/>
                <w:sz w:val="18"/>
                <w:szCs w:val="18"/>
              </w:rPr>
              <w:t>dnosti.</w:t>
            </w:r>
          </w:p>
          <w:p w14:paraId="638E0207" w14:textId="77777777" w:rsidR="00791265" w:rsidRDefault="00B22101">
            <w:pPr>
              <w:spacing w:before="225" w:after="225"/>
              <w:jc w:val="both"/>
            </w:pPr>
            <w:r>
              <w:rPr>
                <w:rFonts w:ascii="Arial" w:hAnsi="Arial" w:cs="Arial"/>
                <w:color w:val="000000"/>
                <w:sz w:val="18"/>
                <w:szCs w:val="18"/>
              </w:rPr>
              <w:t>Pogodbena kazen se obračuna pri plačilu za opravljeno storitev.</w:t>
            </w:r>
          </w:p>
          <w:p w14:paraId="59F0A088" w14:textId="77777777" w:rsidR="00791265" w:rsidRDefault="00B22101">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w:t>
            </w:r>
            <w:r>
              <w:rPr>
                <w:rFonts w:ascii="Arial" w:hAnsi="Arial" w:cs="Arial"/>
                <w:color w:val="000000"/>
                <w:sz w:val="18"/>
                <w:szCs w:val="18"/>
              </w:rPr>
              <w:t>astale škode bo naročnik uveljavljal po splošnih načelih odškodninske odgovornosti, neodvisno od uveljavljanja pogodbene kazni.</w:t>
            </w:r>
          </w:p>
        </w:tc>
      </w:tr>
    </w:tbl>
    <w:p w14:paraId="09D5A79B" w14:textId="77777777" w:rsidR="00791265" w:rsidRDefault="00B22101">
      <w:pPr>
        <w:spacing w:before="225" w:after="225" w:line="240" w:lineRule="auto"/>
        <w:jc w:val="both"/>
      </w:pPr>
      <w:r>
        <w:rPr>
          <w:rFonts w:ascii="Arial" w:hAnsi="Arial" w:cs="Arial"/>
          <w:b/>
          <w:bCs/>
          <w:color w:val="000000"/>
          <w:sz w:val="18"/>
          <w:szCs w:val="18"/>
        </w:rPr>
        <w:t>IX. ZAVAROVANJE POSLA</w:t>
      </w:r>
    </w:p>
    <w:p w14:paraId="648B8DFE" w14:textId="77777777" w:rsidR="00791265" w:rsidRDefault="00B2210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91265" w14:paraId="0A3E37B6" w14:textId="77777777">
        <w:tc>
          <w:tcPr>
            <w:tcW w:w="0" w:type="auto"/>
            <w:tcMar>
              <w:top w:w="0" w:type="auto"/>
              <w:bottom w:w="0" w:type="auto"/>
            </w:tcMar>
          </w:tcPr>
          <w:p w14:paraId="58D33B50" w14:textId="77777777" w:rsidR="00791265" w:rsidRDefault="00B22101">
            <w:pPr>
              <w:spacing w:before="225" w:after="225"/>
              <w:jc w:val="both"/>
            </w:pPr>
            <w:r>
              <w:rPr>
                <w:rFonts w:ascii="Arial" w:hAnsi="Arial" w:cs="Arial"/>
                <w:color w:val="000000"/>
                <w:sz w:val="18"/>
                <w:szCs w:val="18"/>
              </w:rPr>
              <w:t>ZAVAROVANJE ZA DOBRO IZVEDBO</w:t>
            </w:r>
          </w:p>
          <w:p w14:paraId="3A97576F" w14:textId="77777777" w:rsidR="00791265" w:rsidRDefault="00B22101">
            <w:pPr>
              <w:spacing w:before="225" w:after="225"/>
              <w:jc w:val="both"/>
            </w:pPr>
            <w:r>
              <w:rPr>
                <w:rFonts w:ascii="Arial" w:hAnsi="Arial" w:cs="Arial"/>
                <w:color w:val="000000"/>
                <w:sz w:val="18"/>
                <w:szCs w:val="18"/>
              </w:rPr>
              <w:t>Instrument zavarovanja: menica z menično izjavo</w:t>
            </w:r>
          </w:p>
          <w:p w14:paraId="5B022254" w14:textId="77777777" w:rsidR="00791265" w:rsidRDefault="00B22101">
            <w:pPr>
              <w:spacing w:before="225" w:after="225"/>
              <w:jc w:val="both"/>
            </w:pPr>
            <w:r>
              <w:rPr>
                <w:rFonts w:ascii="Arial" w:hAnsi="Arial" w:cs="Arial"/>
                <w:color w:val="000000"/>
                <w:sz w:val="18"/>
                <w:szCs w:val="18"/>
              </w:rPr>
              <w:t>Višina zavarovanja: 10% pogodbene vrednosti z DDV, v kolikor pogodbena vrednost presega vrednost 5.000 EUR z DDV.</w:t>
            </w:r>
          </w:p>
          <w:p w14:paraId="7BEBC4A8" w14:textId="77777777" w:rsidR="00791265" w:rsidRDefault="00B22101">
            <w:pPr>
              <w:spacing w:before="225" w:after="225"/>
              <w:jc w:val="both"/>
            </w:pPr>
            <w:r>
              <w:rPr>
                <w:rFonts w:ascii="Arial" w:hAnsi="Arial" w:cs="Arial"/>
                <w:color w:val="000000"/>
                <w:sz w:val="18"/>
                <w:szCs w:val="18"/>
              </w:rPr>
              <w:t>Čas veljavnosti: do izteka predmetne pogodbe</w:t>
            </w:r>
          </w:p>
          <w:p w14:paraId="1EE46090" w14:textId="77777777" w:rsidR="00791265" w:rsidRDefault="00B22101">
            <w:pPr>
              <w:spacing w:before="225" w:after="225"/>
              <w:jc w:val="both"/>
            </w:pPr>
            <w:r>
              <w:rPr>
                <w:rFonts w:ascii="Arial" w:hAnsi="Arial" w:cs="Arial"/>
                <w:color w:val="000000"/>
                <w:sz w:val="18"/>
                <w:szCs w:val="18"/>
              </w:rPr>
              <w:t>Izvajalec mora najpozneje v desetih dneh od sklenitve pogodbe kot pogoj za veljavnost pogodbe izr</w:t>
            </w:r>
            <w:r>
              <w:rPr>
                <w:rFonts w:ascii="Arial" w:hAnsi="Arial" w:cs="Arial"/>
                <w:color w:val="000000"/>
                <w:sz w:val="18"/>
                <w:szCs w:val="18"/>
              </w:rPr>
              <w:t>očiti naročniku zavarovanje za dobro izvedbo pogodbenih obveznosti, v nasprotnem primeru lahko naročnik odstopi od pogodbe.</w:t>
            </w:r>
          </w:p>
          <w:p w14:paraId="3A592DC8" w14:textId="77777777" w:rsidR="00791265" w:rsidRDefault="00B2210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w:t>
            </w:r>
            <w:r>
              <w:rPr>
                <w:rFonts w:ascii="Arial" w:hAnsi="Arial" w:cs="Arial"/>
                <w:color w:val="000000"/>
                <w:sz w:val="18"/>
                <w:szCs w:val="18"/>
              </w:rPr>
              <w:t>h na izvajanje pogodbe, pri čemer v zvezi z višino unovčitve upošteva naravo in obseg kršitve pogodbenih obveznosti.</w:t>
            </w:r>
          </w:p>
        </w:tc>
      </w:tr>
    </w:tbl>
    <w:p w14:paraId="0FEC03BB" w14:textId="77777777" w:rsidR="00791265" w:rsidRDefault="00B22101">
      <w:pPr>
        <w:spacing w:before="225" w:after="225" w:line="240" w:lineRule="auto"/>
        <w:jc w:val="both"/>
      </w:pPr>
      <w:r>
        <w:rPr>
          <w:rFonts w:ascii="Arial" w:hAnsi="Arial" w:cs="Arial"/>
          <w:b/>
          <w:bCs/>
          <w:color w:val="000000"/>
          <w:sz w:val="18"/>
          <w:szCs w:val="18"/>
        </w:rPr>
        <w:t>X. ODSTOP OD POGODBE</w:t>
      </w:r>
    </w:p>
    <w:p w14:paraId="6C57E2C4" w14:textId="77777777" w:rsidR="00791265" w:rsidRDefault="00B2210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91265" w14:paraId="34C68759" w14:textId="77777777">
        <w:tc>
          <w:tcPr>
            <w:tcW w:w="0" w:type="auto"/>
            <w:tcMar>
              <w:top w:w="0" w:type="auto"/>
              <w:bottom w:w="0" w:type="auto"/>
            </w:tcMar>
          </w:tcPr>
          <w:p w14:paraId="02A35E23" w14:textId="77777777" w:rsidR="00791265" w:rsidRDefault="00B22101">
            <w:pPr>
              <w:spacing w:before="225" w:after="225"/>
              <w:jc w:val="both"/>
            </w:pPr>
            <w:r>
              <w:rPr>
                <w:rFonts w:ascii="Arial" w:hAnsi="Arial" w:cs="Arial"/>
                <w:color w:val="000000"/>
                <w:sz w:val="18"/>
                <w:szCs w:val="18"/>
              </w:rPr>
              <w:t>Vsaka od pogodbenih strank lahko zaradi kršitve pogodbenih določil odpove to pogodbo z enomesečnim odpovedni</w:t>
            </w:r>
            <w:r>
              <w:rPr>
                <w:rFonts w:ascii="Arial" w:hAnsi="Arial" w:cs="Arial"/>
                <w:color w:val="000000"/>
                <w:sz w:val="18"/>
                <w:szCs w:val="18"/>
              </w:rPr>
              <w:t>m rokom s priporočenem pismom po pošti. Odpovedni rok prične teči z dnem prejema poštne pošiljke.</w:t>
            </w:r>
          </w:p>
          <w:p w14:paraId="505F0B9A" w14:textId="77777777" w:rsidR="00791265" w:rsidRDefault="00B2210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w:t>
            </w:r>
            <w:r>
              <w:rPr>
                <w:rFonts w:ascii="Arial" w:hAnsi="Arial" w:cs="Arial"/>
                <w:color w:val="000000"/>
                <w:sz w:val="18"/>
                <w:szCs w:val="18"/>
              </w:rPr>
              <w:t>initev dela ali razdrtje pogodbe.</w:t>
            </w:r>
          </w:p>
          <w:p w14:paraId="694CF733" w14:textId="77777777" w:rsidR="00791265" w:rsidRDefault="00B2210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91265" w14:paraId="6EDF9C55" w14:textId="77777777">
              <w:tc>
                <w:tcPr>
                  <w:tcW w:w="0" w:type="auto"/>
                  <w:tcMar>
                    <w:top w:w="0" w:type="auto"/>
                    <w:bottom w:w="0" w:type="auto"/>
                  </w:tcMar>
                </w:tcPr>
                <w:p w14:paraId="48B451B8" w14:textId="77777777" w:rsidR="00791265" w:rsidRDefault="00B22101">
                  <w:pPr>
                    <w:numPr>
                      <w:ilvl w:val="0"/>
                      <w:numId w:val="27"/>
                    </w:numPr>
                    <w:jc w:val="both"/>
                    <w:rPr>
                      <w:rFonts w:ascii="Arial" w:hAnsi="Arial" w:cs="Arial"/>
                      <w:color w:val="000000"/>
                      <w:sz w:val="18"/>
                      <w:szCs w:val="18"/>
                    </w:rPr>
                  </w:pPr>
                  <w:r>
                    <w:rPr>
                      <w:rFonts w:ascii="Arial" w:hAnsi="Arial" w:cs="Arial"/>
                      <w:color w:val="000000"/>
                      <w:sz w:val="18"/>
                      <w:szCs w:val="18"/>
                    </w:rPr>
                    <w:t>javno naročilo je bilo bistveno spremenjeno, kar t</w:t>
                  </w:r>
                  <w:r>
                    <w:rPr>
                      <w:rFonts w:ascii="Arial" w:hAnsi="Arial" w:cs="Arial"/>
                      <w:color w:val="000000"/>
                      <w:sz w:val="18"/>
                      <w:szCs w:val="18"/>
                    </w:rPr>
                    <w:t>erja nov postopek javnega naročanja;</w:t>
                  </w:r>
                </w:p>
                <w:p w14:paraId="48AFD2CA" w14:textId="77777777" w:rsidR="00791265" w:rsidRDefault="00B22101">
                  <w:pPr>
                    <w:numPr>
                      <w:ilvl w:val="0"/>
                      <w:numId w:val="2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w:t>
                  </w:r>
                  <w:r>
                    <w:rPr>
                      <w:rFonts w:ascii="Arial" w:hAnsi="Arial" w:cs="Arial"/>
                      <w:color w:val="000000"/>
                      <w:sz w:val="18"/>
                      <w:szCs w:val="18"/>
                    </w:rPr>
                    <w:t>ja;</w:t>
                  </w:r>
                </w:p>
                <w:p w14:paraId="1C366C26" w14:textId="77777777" w:rsidR="00791265" w:rsidRDefault="00B22101">
                  <w:pPr>
                    <w:numPr>
                      <w:ilvl w:val="0"/>
                      <w:numId w:val="27"/>
                    </w:numPr>
                    <w:jc w:val="both"/>
                    <w:rPr>
                      <w:rFonts w:ascii="Arial" w:hAnsi="Arial" w:cs="Arial"/>
                      <w:color w:val="000000"/>
                      <w:sz w:val="18"/>
                      <w:szCs w:val="18"/>
                    </w:rPr>
                  </w:pPr>
                  <w:r>
                    <w:rPr>
                      <w:rFonts w:ascii="Arial" w:hAnsi="Arial" w:cs="Arial"/>
                      <w:color w:val="000000"/>
                      <w:sz w:val="18"/>
                      <w:szCs w:val="18"/>
                    </w:rPr>
                    <w:lastRenderedPageBreak/>
                    <w:t>zaradi hudih kršitev obveznosti iz PEU, PDEU in ZJN-3, ki jih je po postopku v skladu z 258. členom PDEU ugotovilo Sodišče Evropske unije, javno naročilo ne bi smelo biti oddano izvajalcu.</w:t>
                  </w:r>
                </w:p>
              </w:tc>
            </w:tr>
          </w:tbl>
          <w:p w14:paraId="137D615E" w14:textId="77777777" w:rsidR="00791265" w:rsidRDefault="00791265"/>
          <w:p w14:paraId="4C0D099F" w14:textId="77777777" w:rsidR="00791265" w:rsidRDefault="00B22101">
            <w:pPr>
              <w:spacing w:before="225" w:after="225"/>
              <w:jc w:val="both"/>
            </w:pPr>
            <w:r>
              <w:rPr>
                <w:rFonts w:ascii="Arial" w:hAnsi="Arial" w:cs="Arial"/>
                <w:color w:val="000000"/>
                <w:sz w:val="18"/>
                <w:szCs w:val="18"/>
              </w:rPr>
              <w:t>Naročnik lahko odstopi od pogodbe brez odpovednega roka, če i</w:t>
            </w:r>
            <w:r>
              <w:rPr>
                <w:rFonts w:ascii="Arial" w:hAnsi="Arial" w:cs="Arial"/>
                <w:color w:val="000000"/>
                <w:sz w:val="18"/>
                <w:szCs w:val="18"/>
              </w:rPr>
              <w:t>zvajalec večkrat zamuja s svojimi aktivnostmi, ne izpolni svojih obveznosti ali izpolni svojo obveznost, ki pa je v bistvenih delih v nasprotju z zahtevami naročnika, ne glede na določilo prvega odstavka tega člena.</w:t>
            </w:r>
          </w:p>
          <w:p w14:paraId="2B36F4A0" w14:textId="77777777" w:rsidR="00791265" w:rsidRDefault="00B22101">
            <w:pPr>
              <w:spacing w:before="225" w:after="225"/>
              <w:jc w:val="both"/>
            </w:pPr>
            <w:r>
              <w:rPr>
                <w:rFonts w:ascii="Arial" w:hAnsi="Arial" w:cs="Arial"/>
                <w:color w:val="000000"/>
                <w:sz w:val="18"/>
                <w:szCs w:val="18"/>
              </w:rPr>
              <w:t>Naročnik ima pravico enostransko odstopi</w:t>
            </w:r>
            <w:r>
              <w:rPr>
                <w:rFonts w:ascii="Arial" w:hAnsi="Arial" w:cs="Arial"/>
                <w:color w:val="000000"/>
                <w:sz w:val="18"/>
                <w:szCs w:val="18"/>
              </w:rPr>
              <w:t>ti od pogodbe brez odpovednega roka v primeru, da zanjo nima zagotovljenih sredstev.</w:t>
            </w:r>
          </w:p>
          <w:p w14:paraId="76536C1F" w14:textId="77777777" w:rsidR="00791265" w:rsidRDefault="00B22101">
            <w:pPr>
              <w:spacing w:before="225" w:after="225"/>
              <w:jc w:val="both"/>
            </w:pPr>
            <w:r>
              <w:rPr>
                <w:rFonts w:ascii="Arial" w:hAnsi="Arial" w:cs="Arial"/>
                <w:color w:val="000000"/>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w:t>
            </w:r>
            <w:r>
              <w:rPr>
                <w:rFonts w:ascii="Arial" w:hAnsi="Arial" w:cs="Arial"/>
                <w:color w:val="000000"/>
                <w:sz w:val="18"/>
                <w:szCs w:val="18"/>
              </w:rPr>
              <w:t xml:space="preserve"> zagotovil ugodnejše cene.</w:t>
            </w:r>
          </w:p>
          <w:p w14:paraId="7967E4D5" w14:textId="77777777" w:rsidR="00791265" w:rsidRDefault="00B22101">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w:t>
            </w:r>
            <w:r>
              <w:rPr>
                <w:rFonts w:ascii="Arial" w:hAnsi="Arial" w:cs="Arial"/>
                <w:color w:val="000000"/>
                <w:sz w:val="18"/>
                <w:szCs w:val="18"/>
              </w:rPr>
              <w:t>sečni odpovedni rok. Odpovedni rok prične teči  z dnem, ko je nasprotne stranka prejela pisno obvestilo o odpovedi pogodbe.</w:t>
            </w:r>
          </w:p>
          <w:p w14:paraId="21C2BE16" w14:textId="77777777" w:rsidR="00791265" w:rsidRDefault="00B22101">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w:t>
            </w:r>
            <w:r>
              <w:rPr>
                <w:rFonts w:ascii="Arial" w:hAnsi="Arial" w:cs="Arial"/>
                <w:color w:val="000000"/>
                <w:sz w:val="18"/>
                <w:szCs w:val="18"/>
              </w:rPr>
              <w:t xml:space="preserve"> in so nastale do trenutka prenehanja pogodbe.</w:t>
            </w:r>
          </w:p>
          <w:p w14:paraId="47030B76" w14:textId="77777777" w:rsidR="00791265" w:rsidRDefault="00B22101">
            <w:pPr>
              <w:spacing w:before="225" w:after="225"/>
              <w:jc w:val="both"/>
            </w:pPr>
            <w:r>
              <w:rPr>
                <w:rFonts w:ascii="Arial" w:hAnsi="Arial" w:cs="Arial"/>
                <w:color w:val="000000"/>
                <w:sz w:val="18"/>
                <w:szCs w:val="18"/>
              </w:rPr>
              <w:t>Odstop od pogodbe učinkuje z dnem, ko izvajalec prejme pisno izjavo naročnika o odstopu.</w:t>
            </w:r>
          </w:p>
          <w:p w14:paraId="5ADB93EB" w14:textId="77777777" w:rsidR="00791265" w:rsidRDefault="00B22101">
            <w:pPr>
              <w:spacing w:before="225" w:after="225"/>
              <w:jc w:val="both"/>
            </w:pPr>
            <w:r>
              <w:rPr>
                <w:rFonts w:ascii="Arial" w:hAnsi="Arial" w:cs="Arial"/>
                <w:color w:val="000000"/>
                <w:sz w:val="18"/>
                <w:szCs w:val="18"/>
              </w:rPr>
              <w:t>Naročnik bo istočasno z odstopom od pogodbe zaradi kršitev pogodbe s strani izvajalca, pričel s postopki za unovčenje za</w:t>
            </w:r>
            <w:r>
              <w:rPr>
                <w:rFonts w:ascii="Arial" w:hAnsi="Arial" w:cs="Arial"/>
                <w:color w:val="000000"/>
                <w:sz w:val="18"/>
                <w:szCs w:val="18"/>
              </w:rPr>
              <w:t>varovanja za dobro izvedbo pogodbenih obveznosti.</w:t>
            </w:r>
          </w:p>
        </w:tc>
      </w:tr>
    </w:tbl>
    <w:p w14:paraId="3F43272A" w14:textId="77777777" w:rsidR="00791265" w:rsidRDefault="00B22101">
      <w:pPr>
        <w:spacing w:before="225" w:after="225" w:line="240" w:lineRule="auto"/>
        <w:jc w:val="both"/>
      </w:pPr>
      <w:r>
        <w:rPr>
          <w:rFonts w:ascii="Arial" w:hAnsi="Arial" w:cs="Arial"/>
          <w:b/>
          <w:bCs/>
          <w:color w:val="000000"/>
          <w:sz w:val="18"/>
          <w:szCs w:val="18"/>
        </w:rPr>
        <w:lastRenderedPageBreak/>
        <w:t>XI. SOCIALNA KLAVZULA IN RAZVEZNI POGOJ</w:t>
      </w:r>
    </w:p>
    <w:p w14:paraId="0E425B31" w14:textId="77777777" w:rsidR="00791265" w:rsidRDefault="00B2210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91265" w14:paraId="2F4E44B8" w14:textId="77777777">
        <w:tc>
          <w:tcPr>
            <w:tcW w:w="0" w:type="auto"/>
            <w:tcMar>
              <w:top w:w="0" w:type="auto"/>
              <w:bottom w:w="0" w:type="auto"/>
            </w:tcMar>
          </w:tcPr>
          <w:p w14:paraId="22B10D9E" w14:textId="77777777" w:rsidR="00791265" w:rsidRDefault="00B2210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w:t>
            </w:r>
            <w:r>
              <w:rPr>
                <w:rFonts w:ascii="Arial" w:hAnsi="Arial" w:cs="Arial"/>
                <w:color w:val="000000"/>
                <w:sz w:val="18"/>
                <w:szCs w:val="18"/>
              </w:rPr>
              <w:t xml:space="preserve"> strani izvajalca pogodbe o izvedbi javnega naročila ali njegovega podizvajalca ali če je naročnik seznanjen, da je pristojni državni organ pri izvajalcu pogodbe ali njegovem podizvajalcu v času izvajanja pogodbe ugotovil najmanj dve kršitvi v zvezi s plač</w:t>
            </w:r>
            <w:r>
              <w:rPr>
                <w:rFonts w:ascii="Arial" w:hAnsi="Arial" w:cs="Arial"/>
                <w:color w:val="000000"/>
                <w:sz w:val="18"/>
                <w:szCs w:val="18"/>
              </w:rPr>
              <w:t>ilom za delo, delovnim časom, počitki, opravljanjem dela na podlagi pogodb civilnega prava kljub obstoju elementov delovnega razmerja ali v zvezi z zaposlovanjem na črno in za kateri mu je bila s pravnomočno odločitvijo ali več pravnomočnimi odločitvami iz</w:t>
            </w:r>
            <w:r>
              <w:rPr>
                <w:rFonts w:ascii="Arial" w:hAnsi="Arial" w:cs="Arial"/>
                <w:color w:val="000000"/>
                <w:sz w:val="18"/>
                <w:szCs w:val="18"/>
              </w:rPr>
              <w:t>rečena globa za prekršek.</w:t>
            </w:r>
          </w:p>
          <w:p w14:paraId="7D641D51" w14:textId="77777777" w:rsidR="00791265" w:rsidRDefault="00B22101">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w:t>
            </w:r>
            <w:r>
              <w:rPr>
                <w:rFonts w:ascii="Arial" w:hAnsi="Arial" w:cs="Arial"/>
                <w:color w:val="000000"/>
                <w:sz w:val="18"/>
                <w:szCs w:val="18"/>
              </w:rPr>
              <w:t>c ustrezno ne nadomesti ali zamenja tega podizvajalca v roku 30 dni od seznanitve s kršitvijo.</w:t>
            </w:r>
          </w:p>
          <w:p w14:paraId="04C5B21A" w14:textId="77777777" w:rsidR="00791265" w:rsidRDefault="00B22101">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w:t>
            </w:r>
            <w:r>
              <w:rPr>
                <w:rFonts w:ascii="Arial" w:hAnsi="Arial" w:cs="Arial"/>
                <w:color w:val="000000"/>
                <w:sz w:val="18"/>
                <w:szCs w:val="18"/>
              </w:rPr>
              <w:t>oddaje javnega naročila začeti nemudoma, vendar najkasneje v 30 dneh od seznanitve s kršitvijo. Če naročnik v tem roku ne začne novega postopka javnega naročila, se šteje, da je pogodba razvezana trideseti dan od seznanitve s kršitvijo.</w:t>
            </w:r>
          </w:p>
        </w:tc>
      </w:tr>
    </w:tbl>
    <w:p w14:paraId="68AF264D" w14:textId="77777777" w:rsidR="00791265" w:rsidRDefault="00B22101">
      <w:pPr>
        <w:spacing w:before="225" w:after="225" w:line="240" w:lineRule="auto"/>
        <w:jc w:val="both"/>
      </w:pPr>
      <w:r>
        <w:rPr>
          <w:rFonts w:ascii="Arial" w:hAnsi="Arial" w:cs="Arial"/>
          <w:b/>
          <w:bCs/>
          <w:color w:val="000000"/>
          <w:sz w:val="18"/>
          <w:szCs w:val="18"/>
        </w:rPr>
        <w:t>XII. POSLOVNA SKRI</w:t>
      </w:r>
      <w:r>
        <w:rPr>
          <w:rFonts w:ascii="Arial" w:hAnsi="Arial" w:cs="Arial"/>
          <w:b/>
          <w:bCs/>
          <w:color w:val="000000"/>
          <w:sz w:val="18"/>
          <w:szCs w:val="18"/>
        </w:rPr>
        <w:t>VNOST</w:t>
      </w:r>
    </w:p>
    <w:p w14:paraId="225D418C" w14:textId="77777777" w:rsidR="00791265" w:rsidRDefault="00B2210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91265" w14:paraId="53F37F51" w14:textId="77777777">
        <w:tc>
          <w:tcPr>
            <w:tcW w:w="0" w:type="auto"/>
            <w:tcMar>
              <w:top w:w="0" w:type="auto"/>
              <w:bottom w:w="0" w:type="auto"/>
            </w:tcMar>
          </w:tcPr>
          <w:p w14:paraId="6EA86F13" w14:textId="77777777" w:rsidR="00791265" w:rsidRDefault="00B22101">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EBA163A" w14:textId="77777777" w:rsidR="00791265" w:rsidRDefault="00B22101">
            <w:pPr>
              <w:spacing w:before="225" w:after="225"/>
              <w:jc w:val="both"/>
            </w:pPr>
            <w:r>
              <w:rPr>
                <w:rFonts w:ascii="Arial" w:hAnsi="Arial" w:cs="Arial"/>
                <w:color w:val="000000"/>
                <w:sz w:val="18"/>
                <w:szCs w:val="18"/>
              </w:rPr>
              <w:t>Za poslovno skrivnost na podlagi te pogodbe se štej</w:t>
            </w:r>
            <w:r>
              <w:rPr>
                <w:rFonts w:ascii="Arial" w:hAnsi="Arial" w:cs="Arial"/>
                <w:color w:val="000000"/>
                <w:sz w:val="18"/>
                <w:szCs w:val="18"/>
              </w:rPr>
              <w:t>ejo predvsem podatki, za katere je očitno, da bi nastala občutna škoda katerikoli od pogodbenih strank, če bi zanje izvedela nepooblaščena oseba. Družbeniki, delavci, člani organov družbe in druge osebe so odgovorni za varovanje poslovne skrivnosti s kater</w:t>
            </w:r>
            <w:r>
              <w:rPr>
                <w:rFonts w:ascii="Arial" w:hAnsi="Arial" w:cs="Arial"/>
                <w:color w:val="000000"/>
                <w:sz w:val="18"/>
                <w:szCs w:val="18"/>
              </w:rPr>
              <w:t xml:space="preserve">o se seznanijo pri </w:t>
            </w:r>
            <w:r>
              <w:rPr>
                <w:rFonts w:ascii="Arial" w:hAnsi="Arial" w:cs="Arial"/>
                <w:color w:val="000000"/>
                <w:sz w:val="18"/>
                <w:szCs w:val="18"/>
              </w:rPr>
              <w:lastRenderedPageBreak/>
              <w:t>svojem delu. Za poslovno skrivnost se ne štejejo podatki, ki so po zakonu javni ali podatki o kršitvi zakona ali dobrih poslovnih običajev.</w:t>
            </w:r>
          </w:p>
        </w:tc>
      </w:tr>
    </w:tbl>
    <w:p w14:paraId="3F6834DF" w14:textId="77777777" w:rsidR="00791265" w:rsidRDefault="00B22101">
      <w:pPr>
        <w:spacing w:before="225" w:after="225" w:line="240" w:lineRule="auto"/>
        <w:jc w:val="both"/>
      </w:pPr>
      <w:r>
        <w:rPr>
          <w:rFonts w:ascii="Arial" w:hAnsi="Arial" w:cs="Arial"/>
          <w:b/>
          <w:bCs/>
          <w:color w:val="000000"/>
          <w:sz w:val="18"/>
          <w:szCs w:val="18"/>
        </w:rPr>
        <w:lastRenderedPageBreak/>
        <w:t>XIII. REVIZIJSKA SLED</w:t>
      </w:r>
    </w:p>
    <w:p w14:paraId="1BC11ED0" w14:textId="77777777" w:rsidR="00791265" w:rsidRDefault="00B2210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91265" w14:paraId="574970B5" w14:textId="77777777">
        <w:tc>
          <w:tcPr>
            <w:tcW w:w="0" w:type="auto"/>
            <w:tcMar>
              <w:top w:w="0" w:type="auto"/>
              <w:bottom w:w="0" w:type="auto"/>
            </w:tcMar>
          </w:tcPr>
          <w:p w14:paraId="5AC7D632" w14:textId="77777777" w:rsidR="00791265" w:rsidRDefault="00B22101">
            <w:pPr>
              <w:spacing w:before="225" w:after="225"/>
              <w:jc w:val="both"/>
            </w:pPr>
            <w:r>
              <w:rPr>
                <w:rFonts w:ascii="Arial" w:hAnsi="Arial" w:cs="Arial"/>
                <w:color w:val="000000"/>
                <w:sz w:val="18"/>
                <w:szCs w:val="18"/>
              </w:rPr>
              <w:t>Vsa dokumentacija, povezana z izvedbo projekta, mora biti hranjen</w:t>
            </w:r>
            <w:r>
              <w:rPr>
                <w:rFonts w:ascii="Arial" w:hAnsi="Arial" w:cs="Arial"/>
                <w:color w:val="000000"/>
                <w:sz w:val="18"/>
                <w:szCs w:val="18"/>
              </w:rPr>
              <w:t>a na način, da zagotavlja revizijsko sled izvedbe storitev.</w:t>
            </w:r>
          </w:p>
          <w:p w14:paraId="3F7124B0" w14:textId="77777777" w:rsidR="00791265" w:rsidRDefault="00B22101">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w:t>
            </w:r>
            <w:r>
              <w:rPr>
                <w:rFonts w:ascii="Arial" w:hAnsi="Arial" w:cs="Arial"/>
                <w:color w:val="000000"/>
                <w:sz w:val="18"/>
                <w:szCs w:val="18"/>
              </w:rPr>
              <w:t>anje in nadzor nad izvedbo storitve.</w:t>
            </w:r>
          </w:p>
          <w:p w14:paraId="72995CAF" w14:textId="77777777" w:rsidR="00791265" w:rsidRDefault="00B22101">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w:t>
            </w:r>
            <w:r>
              <w:rPr>
                <w:rFonts w:ascii="Arial" w:hAnsi="Arial" w:cs="Arial"/>
                <w:color w:val="000000"/>
                <w:sz w:val="18"/>
                <w:szCs w:val="18"/>
              </w:rPr>
              <w:t>jo javnega razpisa ter njihovim pooblaščencem, in sicer tudi po izpolnitvi pogodbenih obveznosti oziroma po poteku pogodbe o izvedbi storitev.</w:t>
            </w:r>
          </w:p>
          <w:p w14:paraId="0085A33C" w14:textId="77777777" w:rsidR="00791265" w:rsidRDefault="00B22101">
            <w:pPr>
              <w:spacing w:before="225" w:after="225"/>
              <w:jc w:val="both"/>
            </w:pPr>
            <w:r>
              <w:rPr>
                <w:rFonts w:ascii="Arial" w:hAnsi="Arial" w:cs="Arial"/>
                <w:color w:val="000000"/>
                <w:sz w:val="18"/>
                <w:szCs w:val="18"/>
              </w:rPr>
              <w:t>Revizijska sled mora omogočati predstavitev časovnega zaporedja vseh dogodkov, povezanih z izvedbo posamezne akti</w:t>
            </w:r>
            <w:r>
              <w:rPr>
                <w:rFonts w:ascii="Arial" w:hAnsi="Arial" w:cs="Arial"/>
                <w:color w:val="000000"/>
                <w:sz w:val="18"/>
                <w:szCs w:val="18"/>
              </w:rPr>
              <w:t>vnosti izvajanja storitev, in poslovnih dogodkov, shranjenih v računovodskih in drugih evidencah. Revizijska sled je skupek vseh informacij, ki so potrebne, da se predstavi zgodovinski zapis o pomembnejših dogodkih oziroma aktivnostih povezanih s shranjeni</w:t>
            </w:r>
            <w:r>
              <w:rPr>
                <w:rFonts w:ascii="Arial" w:hAnsi="Arial" w:cs="Arial"/>
                <w:color w:val="000000"/>
                <w:sz w:val="18"/>
                <w:szCs w:val="18"/>
              </w:rPr>
              <w:t>mi podatki in informacijami ter sistemi za zbiranje, obdelovanje in arhiviranje podatkov.</w:t>
            </w:r>
          </w:p>
          <w:p w14:paraId="21D3D970" w14:textId="77777777" w:rsidR="00791265" w:rsidRDefault="00B2210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w:t>
            </w:r>
            <w:r>
              <w:rPr>
                <w:rFonts w:ascii="Arial" w:hAnsi="Arial" w:cs="Arial"/>
                <w:color w:val="000000"/>
                <w:sz w:val="18"/>
                <w:szCs w:val="18"/>
              </w:rPr>
              <w:t>vo nespornost in uporabnost v vsem času hranjenja informacij.</w:t>
            </w:r>
          </w:p>
        </w:tc>
      </w:tr>
    </w:tbl>
    <w:p w14:paraId="3775BEFC" w14:textId="77777777" w:rsidR="00791265" w:rsidRDefault="00B22101">
      <w:pPr>
        <w:spacing w:before="225" w:after="225" w:line="240" w:lineRule="auto"/>
        <w:jc w:val="both"/>
      </w:pPr>
      <w:r>
        <w:rPr>
          <w:rFonts w:ascii="Arial" w:hAnsi="Arial" w:cs="Arial"/>
          <w:b/>
          <w:bCs/>
          <w:color w:val="000000"/>
          <w:sz w:val="18"/>
          <w:szCs w:val="18"/>
        </w:rPr>
        <w:t>XIV. PROTIKORUPCIJSKA KLAVZULA</w:t>
      </w:r>
    </w:p>
    <w:p w14:paraId="3B2CA902" w14:textId="77777777" w:rsidR="00791265" w:rsidRDefault="00B2210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91265" w14:paraId="2FD2CBAC" w14:textId="77777777">
        <w:tc>
          <w:tcPr>
            <w:tcW w:w="0" w:type="auto"/>
            <w:tcMar>
              <w:top w:w="0" w:type="auto"/>
              <w:bottom w:w="0" w:type="auto"/>
            </w:tcMar>
          </w:tcPr>
          <w:p w14:paraId="3B5C74F0" w14:textId="77777777" w:rsidR="00791265" w:rsidRDefault="00B2210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w:t>
            </w:r>
            <w:r>
              <w:rPr>
                <w:rFonts w:ascii="Arial" w:hAnsi="Arial" w:cs="Arial"/>
                <w:color w:val="000000"/>
                <w:sz w:val="18"/>
                <w:szCs w:val="18"/>
              </w:rPr>
              <w:t xml:space="preserve"> sektorja obljubi, ponudi ali dal kakšno nedovoljeno korist za:</w:t>
            </w:r>
          </w:p>
          <w:tbl>
            <w:tblPr>
              <w:tblStyle w:val="NormalTablePHPDOCX"/>
              <w:tblW w:w="0" w:type="auto"/>
              <w:tblLook w:val="04A0" w:firstRow="1" w:lastRow="0" w:firstColumn="1" w:lastColumn="0" w:noHBand="0" w:noVBand="1"/>
            </w:tblPr>
            <w:tblGrid>
              <w:gridCol w:w="8746"/>
            </w:tblGrid>
            <w:tr w:rsidR="00791265" w14:paraId="0D72B880" w14:textId="77777777">
              <w:tc>
                <w:tcPr>
                  <w:tcW w:w="0" w:type="auto"/>
                  <w:tcMar>
                    <w:top w:w="0" w:type="auto"/>
                    <w:bottom w:w="0" w:type="auto"/>
                  </w:tcMar>
                </w:tcPr>
                <w:p w14:paraId="64FEF267" w14:textId="77777777" w:rsidR="00791265" w:rsidRDefault="00B22101">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23A643BE" w14:textId="77777777" w:rsidR="00791265" w:rsidRDefault="00B22101">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C81A032" w14:textId="77777777" w:rsidR="00791265" w:rsidRDefault="00B22101">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3EB85A4" w14:textId="77777777" w:rsidR="00791265" w:rsidRDefault="00B22101">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w:t>
                  </w:r>
                  <w:r>
                    <w:rPr>
                      <w:rFonts w:ascii="Arial" w:hAnsi="Arial" w:cs="Arial"/>
                      <w:color w:val="000000"/>
                      <w:sz w:val="18"/>
                      <w:szCs w:val="18"/>
                    </w:rPr>
                    <w:t>li organizaciji javnega sektorja povzročena škoda ali je omogočena pridobitev nedovoljene koristi predstavniku organa, posredniku ali organizaciji iz javnega sektorja, drugi pogodbeni stranki ali njenemu predstavniku, zastopniku, posredniku,</w:t>
                  </w:r>
                </w:p>
              </w:tc>
            </w:tr>
          </w:tbl>
          <w:p w14:paraId="051CCAC3" w14:textId="77777777" w:rsidR="00791265" w:rsidRDefault="00791265"/>
          <w:p w14:paraId="3C9B6086" w14:textId="77777777" w:rsidR="00791265" w:rsidRDefault="00B22101">
            <w:pPr>
              <w:spacing w:before="225" w:after="225"/>
              <w:jc w:val="both"/>
            </w:pPr>
            <w:r>
              <w:rPr>
                <w:rFonts w:ascii="Arial" w:hAnsi="Arial" w:cs="Arial"/>
                <w:color w:val="000000"/>
                <w:sz w:val="18"/>
                <w:szCs w:val="18"/>
              </w:rPr>
              <w:t>je pogodba n</w:t>
            </w:r>
            <w:r>
              <w:rPr>
                <w:rFonts w:ascii="Arial" w:hAnsi="Arial" w:cs="Arial"/>
                <w:color w:val="000000"/>
                <w:sz w:val="18"/>
                <w:szCs w:val="18"/>
              </w:rPr>
              <w:t>ična.</w:t>
            </w:r>
          </w:p>
        </w:tc>
      </w:tr>
    </w:tbl>
    <w:p w14:paraId="44DC5AE7" w14:textId="77777777" w:rsidR="00791265" w:rsidRDefault="00B22101">
      <w:pPr>
        <w:spacing w:before="225" w:after="225" w:line="240" w:lineRule="auto"/>
        <w:jc w:val="both"/>
      </w:pPr>
      <w:r>
        <w:rPr>
          <w:rFonts w:ascii="Arial" w:hAnsi="Arial" w:cs="Arial"/>
          <w:b/>
          <w:bCs/>
          <w:color w:val="000000"/>
          <w:sz w:val="18"/>
          <w:szCs w:val="18"/>
        </w:rPr>
        <w:t>XV. REŠEVANJE SPOROV</w:t>
      </w:r>
    </w:p>
    <w:p w14:paraId="54982C74" w14:textId="77777777" w:rsidR="00791265" w:rsidRDefault="00B2210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91265" w14:paraId="0BC67443" w14:textId="77777777">
        <w:tc>
          <w:tcPr>
            <w:tcW w:w="0" w:type="auto"/>
            <w:tcMar>
              <w:top w:w="0" w:type="auto"/>
              <w:bottom w:w="0" w:type="auto"/>
            </w:tcMar>
          </w:tcPr>
          <w:p w14:paraId="6CEE447E" w14:textId="77777777" w:rsidR="00791265" w:rsidRDefault="00B2210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w:t>
            </w:r>
            <w:r>
              <w:rPr>
                <w:rFonts w:ascii="Arial" w:hAnsi="Arial" w:cs="Arial"/>
                <w:color w:val="000000"/>
                <w:sz w:val="18"/>
                <w:szCs w:val="18"/>
              </w:rPr>
              <w:t>ročnika.</w:t>
            </w:r>
          </w:p>
        </w:tc>
      </w:tr>
    </w:tbl>
    <w:p w14:paraId="5766E3C3" w14:textId="77777777" w:rsidR="00791265" w:rsidRDefault="00B22101">
      <w:pPr>
        <w:spacing w:before="225" w:after="225" w:line="240" w:lineRule="auto"/>
        <w:jc w:val="both"/>
      </w:pPr>
      <w:r>
        <w:rPr>
          <w:rFonts w:ascii="Arial" w:hAnsi="Arial" w:cs="Arial"/>
          <w:b/>
          <w:bCs/>
          <w:color w:val="000000"/>
          <w:sz w:val="18"/>
          <w:szCs w:val="18"/>
        </w:rPr>
        <w:t>XVI. KONČNE DOLOČBE</w:t>
      </w:r>
    </w:p>
    <w:p w14:paraId="213C9D3D" w14:textId="77777777" w:rsidR="00791265" w:rsidRDefault="00B22101">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791265" w14:paraId="4627C28D" w14:textId="77777777">
        <w:tc>
          <w:tcPr>
            <w:tcW w:w="0" w:type="auto"/>
            <w:tcMar>
              <w:top w:w="0" w:type="auto"/>
              <w:bottom w:w="0" w:type="auto"/>
            </w:tcMar>
          </w:tcPr>
          <w:p w14:paraId="2D68E821" w14:textId="77777777" w:rsidR="00791265" w:rsidRDefault="00B22101">
            <w:pPr>
              <w:spacing w:before="225" w:after="225"/>
              <w:jc w:val="both"/>
            </w:pPr>
            <w:r>
              <w:rPr>
                <w:rFonts w:ascii="Arial" w:hAnsi="Arial" w:cs="Arial"/>
                <w:color w:val="000000"/>
                <w:sz w:val="18"/>
                <w:szCs w:val="18"/>
              </w:rPr>
              <w:t>Ta pogodba se sklepa za obdobje enega (1) leta in prične veljati z dnem, ko jo podpiše zadnja pogodbena stranka in pod odložnim pogojem predložitve zavarovanja za dobro izvedbo, če je to zahtevano.</w:t>
            </w:r>
          </w:p>
          <w:p w14:paraId="2C9E11F5" w14:textId="77777777" w:rsidR="00791265" w:rsidRDefault="00B22101">
            <w:pPr>
              <w:spacing w:before="225" w:after="225"/>
              <w:jc w:val="both"/>
            </w:pPr>
            <w:r>
              <w:rPr>
                <w:rFonts w:ascii="Arial" w:hAnsi="Arial" w:cs="Arial"/>
                <w:color w:val="000000"/>
                <w:sz w:val="18"/>
                <w:szCs w:val="18"/>
              </w:rPr>
              <w:t>Pogodba se lahko sp</w:t>
            </w:r>
            <w:r>
              <w:rPr>
                <w:rFonts w:ascii="Arial" w:hAnsi="Arial" w:cs="Arial"/>
                <w:color w:val="000000"/>
                <w:sz w:val="18"/>
                <w:szCs w:val="18"/>
              </w:rPr>
              <w:t>remeni ali dopolni s pisnim dodatkom, ki ga sprejmeta in podpišeta obe stranki.</w:t>
            </w:r>
          </w:p>
          <w:p w14:paraId="4723A0EC" w14:textId="77777777" w:rsidR="00791265" w:rsidRDefault="00B22101">
            <w:pPr>
              <w:spacing w:before="225" w:after="225"/>
              <w:jc w:val="both"/>
            </w:pPr>
            <w:r>
              <w:rPr>
                <w:rFonts w:ascii="Arial" w:hAnsi="Arial" w:cs="Arial"/>
                <w:color w:val="000000"/>
                <w:sz w:val="18"/>
                <w:szCs w:val="18"/>
              </w:rPr>
              <w:t>Za razmerja, ki jih predmetna pogodba ne ureja, veljajo določbe zakona, ki ureja obligacijska razmerja.</w:t>
            </w:r>
          </w:p>
          <w:p w14:paraId="3CE14B10" w14:textId="77777777" w:rsidR="00791265" w:rsidRDefault="00B22101">
            <w:pPr>
              <w:spacing w:before="225" w:after="225"/>
              <w:jc w:val="both"/>
            </w:pPr>
            <w:r>
              <w:rPr>
                <w:rFonts w:ascii="Arial" w:hAnsi="Arial" w:cs="Arial"/>
                <w:color w:val="000000"/>
                <w:sz w:val="18"/>
                <w:szCs w:val="18"/>
              </w:rPr>
              <w:t>Če katerakoli od določb je ali postane neveljavna, to ne vpliva na ostal</w:t>
            </w:r>
            <w:r>
              <w:rPr>
                <w:rFonts w:ascii="Arial" w:hAnsi="Arial" w:cs="Arial"/>
                <w:color w:val="000000"/>
                <w:sz w:val="18"/>
                <w:szCs w:val="18"/>
              </w:rPr>
              <w:t>e pogodbene določbe. Neveljavna določba se nadomesti z veljavno, ki mora čim bolj ustrezati namenu, ki ga je zasledovala neveljavna določba.</w:t>
            </w:r>
          </w:p>
          <w:p w14:paraId="2A0969AC" w14:textId="77777777" w:rsidR="00791265" w:rsidRDefault="00B22101">
            <w:pPr>
              <w:spacing w:before="225" w:after="225"/>
              <w:jc w:val="both"/>
            </w:pPr>
            <w:r>
              <w:rPr>
                <w:rFonts w:ascii="Arial" w:hAnsi="Arial" w:cs="Arial"/>
                <w:color w:val="000000"/>
                <w:sz w:val="18"/>
                <w:szCs w:val="18"/>
              </w:rPr>
              <w:t>Če pride do statusne spremembe stranke tega sporazuma, pridobi status stranke novi subjekt le v primeru, če naročni</w:t>
            </w:r>
            <w:r>
              <w:rPr>
                <w:rFonts w:ascii="Arial" w:hAnsi="Arial" w:cs="Arial"/>
                <w:color w:val="000000"/>
                <w:sz w:val="18"/>
                <w:szCs w:val="18"/>
              </w:rPr>
              <w:t>k s tem soglaša, razen v primeru univerzalnega pravnega nasledstva. Enako velja tudi v primeru stečaja ali prisilne poravnave.</w:t>
            </w:r>
          </w:p>
        </w:tc>
      </w:tr>
    </w:tbl>
    <w:p w14:paraId="7E5F779B" w14:textId="77777777" w:rsidR="00791265" w:rsidRDefault="00B2210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791265" w14:paraId="547E56B8" w14:textId="77777777">
        <w:tc>
          <w:tcPr>
            <w:tcW w:w="0" w:type="auto"/>
            <w:tcMar>
              <w:top w:w="0" w:type="auto"/>
              <w:bottom w:w="0" w:type="auto"/>
            </w:tcMar>
          </w:tcPr>
          <w:p w14:paraId="2F7C7417" w14:textId="77777777" w:rsidR="00791265" w:rsidRDefault="00B22101">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0DD1ABCF" w14:textId="77777777" w:rsidR="00791265" w:rsidRDefault="00B2210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791265" w14:paraId="51BF68C3" w14:textId="77777777">
        <w:tc>
          <w:tcPr>
            <w:tcW w:w="0" w:type="auto"/>
            <w:tcMar>
              <w:top w:w="0" w:type="auto"/>
              <w:bottom w:w="0" w:type="auto"/>
            </w:tcMar>
          </w:tcPr>
          <w:p w14:paraId="3FB8EB4E" w14:textId="77777777" w:rsidR="00791265" w:rsidRDefault="00B22101">
            <w:pPr>
              <w:spacing w:before="225" w:after="225"/>
              <w:jc w:val="both"/>
            </w:pPr>
            <w:r>
              <w:rPr>
                <w:rFonts w:ascii="Arial" w:hAnsi="Arial" w:cs="Arial"/>
                <w:color w:val="000000"/>
                <w:sz w:val="18"/>
                <w:szCs w:val="18"/>
              </w:rPr>
              <w:t xml:space="preserve">Sestavni </w:t>
            </w:r>
            <w:r>
              <w:rPr>
                <w:rFonts w:ascii="Arial" w:hAnsi="Arial" w:cs="Arial"/>
                <w:color w:val="000000"/>
                <w:sz w:val="18"/>
                <w:szCs w:val="18"/>
              </w:rPr>
              <w:t>del te pogodbe so naslednje priloge:</w:t>
            </w:r>
          </w:p>
          <w:p w14:paraId="3427F7A3" w14:textId="77777777" w:rsidR="00791265" w:rsidRDefault="00B22101">
            <w:pPr>
              <w:spacing w:before="225" w:after="225"/>
              <w:jc w:val="both"/>
            </w:pPr>
            <w:r>
              <w:rPr>
                <w:rFonts w:ascii="Arial" w:hAnsi="Arial" w:cs="Arial"/>
                <w:color w:val="000000"/>
                <w:sz w:val="18"/>
                <w:szCs w:val="18"/>
              </w:rPr>
              <w:t>- Ponudba izvajalca,</w:t>
            </w:r>
          </w:p>
          <w:p w14:paraId="7C53FC0E" w14:textId="77777777" w:rsidR="00791265" w:rsidRDefault="00B22101">
            <w:pPr>
              <w:spacing w:before="225" w:after="225"/>
              <w:jc w:val="both"/>
            </w:pPr>
            <w:r>
              <w:rPr>
                <w:rFonts w:ascii="Arial" w:hAnsi="Arial" w:cs="Arial"/>
                <w:color w:val="000000"/>
                <w:sz w:val="18"/>
                <w:szCs w:val="18"/>
              </w:rPr>
              <w:t>- Izbrane ponudbe po ponudnikih,</w:t>
            </w:r>
          </w:p>
          <w:p w14:paraId="3CF9AF1B" w14:textId="77777777" w:rsidR="00791265" w:rsidRDefault="00B22101">
            <w:pPr>
              <w:spacing w:before="225" w:after="225"/>
              <w:jc w:val="both"/>
            </w:pPr>
            <w:r>
              <w:rPr>
                <w:rFonts w:ascii="Arial" w:hAnsi="Arial" w:cs="Arial"/>
                <w:color w:val="000000"/>
                <w:sz w:val="18"/>
                <w:szCs w:val="18"/>
              </w:rPr>
              <w:t>- Tehnične specifikacije.</w:t>
            </w:r>
          </w:p>
        </w:tc>
      </w:tr>
    </w:tbl>
    <w:p w14:paraId="3722E565" w14:textId="77777777" w:rsidR="00791265" w:rsidRDefault="00B22101">
      <w:pPr>
        <w:spacing w:before="975" w:after="225" w:line="240" w:lineRule="auto"/>
        <w:jc w:val="both"/>
      </w:pPr>
      <w:r>
        <w:rPr>
          <w:rFonts w:ascii="Arial" w:hAnsi="Arial" w:cs="Arial"/>
          <w:color w:val="000000"/>
          <w:sz w:val="18"/>
          <w:szCs w:val="18"/>
        </w:rPr>
        <w:t>V/na ________________, dne ________________</w:t>
      </w:r>
    </w:p>
    <w:sectPr w:rsidR="0079126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A6B7" w14:textId="77777777" w:rsidR="006B2936" w:rsidRDefault="006B2936" w:rsidP="006975C6">
      <w:pPr>
        <w:spacing w:after="0" w:line="240" w:lineRule="auto"/>
      </w:pPr>
      <w:r>
        <w:separator/>
      </w:r>
    </w:p>
  </w:endnote>
  <w:endnote w:type="continuationSeparator" w:id="0">
    <w:p w14:paraId="027A641F"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00F0"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7069"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841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2F0E"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50770" w14:textId="77777777" w:rsidR="00BA5911" w:rsidRPr="006F1DA5" w:rsidRDefault="00B22101"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CFB4E0D" w14:textId="77777777" w:rsidR="00BA5911" w:rsidRDefault="00B2210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7B6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90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ED7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E29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00E0"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6B0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A604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72463" w14:textId="77777777" w:rsidR="006B2936" w:rsidRDefault="006B2936" w:rsidP="006975C6">
      <w:pPr>
        <w:spacing w:after="0" w:line="240" w:lineRule="auto"/>
      </w:pPr>
      <w:r>
        <w:separator/>
      </w:r>
    </w:p>
  </w:footnote>
  <w:footnote w:type="continuationSeparator" w:id="0">
    <w:p w14:paraId="61BE3DFE"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191E3673" w14:textId="77777777" w:rsidTr="007C4767">
      <w:trPr>
        <w:trHeight w:val="1268"/>
      </w:trPr>
      <w:tc>
        <w:tcPr>
          <w:tcW w:w="1668" w:type="dxa"/>
        </w:tcPr>
        <w:p w14:paraId="6C9DE9E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7E8C6A1" wp14:editId="381902C7">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23315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E298CB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B08DAD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DC1626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EE89E2B"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3D08E3F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328C6289" wp14:editId="4EACFE3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71BAAB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76741694" w14:textId="77777777" w:rsidTr="00B169F3">
      <w:trPr>
        <w:trHeight w:val="1268"/>
      </w:trPr>
      <w:tc>
        <w:tcPr>
          <w:tcW w:w="1668" w:type="dxa"/>
        </w:tcPr>
        <w:p w14:paraId="413267C8" w14:textId="77777777" w:rsidR="00BA5911" w:rsidRPr="006F1DA5" w:rsidRDefault="00B2210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DA1FCD1" wp14:editId="2A6CC088">
                <wp:simplePos x="0" y="0"/>
                <wp:positionH relativeFrom="page">
                  <wp:posOffset>4433</wp:posOffset>
                </wp:positionH>
                <wp:positionV relativeFrom="paragraph">
                  <wp:posOffset>-3810</wp:posOffset>
                </wp:positionV>
                <wp:extent cx="990000" cy="720000"/>
                <wp:effectExtent l="0" t="0" r="0" b="0"/>
                <wp:wrapNone/>
                <wp:docPr id="156924857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C42C69" w14:textId="77777777" w:rsidR="00BA5911" w:rsidRPr="006F1DA5" w:rsidRDefault="00B2210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 xml:space="preserve">SPLOŠNA </w:t>
          </w:r>
          <w:r w:rsidRPr="006F1DA5">
            <w:rPr>
              <w:rFonts w:ascii="Arial" w:hAnsi="Arial" w:cs="Arial"/>
              <w:b/>
              <w:color w:val="000000" w:themeColor="text1"/>
              <w:sz w:val="18"/>
              <w:szCs w:val="18"/>
            </w:rPr>
            <w:t>BOLNIŠNICA NOVO MESTO</w:t>
          </w:r>
        </w:p>
        <w:p w14:paraId="11E8A04C" w14:textId="77777777" w:rsidR="00BA5911" w:rsidRPr="006F1DA5" w:rsidRDefault="00B221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45A4985" w14:textId="77777777" w:rsidR="00BA5911" w:rsidRPr="006F1DA5" w:rsidRDefault="00B221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C338DA" w14:textId="77777777" w:rsidR="00BA5911" w:rsidRPr="006F1DA5" w:rsidRDefault="00B221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A68CC3F" w14:textId="77777777" w:rsidR="00BA5911" w:rsidRPr="006F1DA5" w:rsidRDefault="00B2210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17090EA" w14:textId="77777777" w:rsidR="00BA5911" w:rsidRPr="006F1DA5" w:rsidRDefault="00B2210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922FCBF" wp14:editId="3E46EEF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E932719" w14:textId="77777777" w:rsidR="00BA5911" w:rsidRPr="006F1DA5" w:rsidRDefault="00B2210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DAF"/>
    <w:multiLevelType w:val="hybridMultilevel"/>
    <w:tmpl w:val="03AAC994"/>
    <w:lvl w:ilvl="0" w:tplc="C37C22E0">
      <w:start w:val="1"/>
      <w:numFmt w:val="bullet"/>
      <w:lvlText w:val=""/>
      <w:lvlJc w:val="left"/>
      <w:pPr>
        <w:ind w:left="720" w:hanging="360"/>
      </w:pPr>
      <w:rPr>
        <w:rFonts w:ascii="Symbol" w:hAnsi="Symbol" w:cs="Symbol" w:hint="default"/>
        <w:sz w:val="18"/>
        <w:szCs w:val="18"/>
      </w:rPr>
    </w:lvl>
    <w:lvl w:ilvl="1" w:tplc="3D44D3EA">
      <w:start w:val="1"/>
      <w:numFmt w:val="bullet"/>
      <w:lvlText w:val="o"/>
      <w:lvlJc w:val="left"/>
      <w:pPr>
        <w:ind w:left="1440" w:hanging="360"/>
      </w:pPr>
      <w:rPr>
        <w:rFonts w:ascii="Courier New" w:hAnsi="Courier New" w:cs="Courier New" w:hint="default"/>
      </w:rPr>
    </w:lvl>
    <w:lvl w:ilvl="2" w:tplc="382A06FC">
      <w:start w:val="1"/>
      <w:numFmt w:val="bullet"/>
      <w:lvlText w:val=""/>
      <w:lvlJc w:val="left"/>
      <w:pPr>
        <w:ind w:left="2160" w:hanging="360"/>
      </w:pPr>
      <w:rPr>
        <w:rFonts w:ascii="Wingdings" w:hAnsi="Wingdings" w:cs="Wingdings" w:hint="default"/>
      </w:rPr>
    </w:lvl>
    <w:lvl w:ilvl="3" w:tplc="6AEA0F12">
      <w:start w:val="1"/>
      <w:numFmt w:val="bullet"/>
      <w:lvlText w:val=""/>
      <w:lvlJc w:val="left"/>
      <w:pPr>
        <w:ind w:left="2880" w:hanging="360"/>
      </w:pPr>
      <w:rPr>
        <w:rFonts w:ascii="Symbol" w:hAnsi="Symbol" w:cs="Symbol" w:hint="default"/>
      </w:rPr>
    </w:lvl>
    <w:lvl w:ilvl="4" w:tplc="A600D2E2">
      <w:start w:val="1"/>
      <w:numFmt w:val="bullet"/>
      <w:lvlText w:val="o"/>
      <w:lvlJc w:val="left"/>
      <w:pPr>
        <w:ind w:left="3600" w:hanging="360"/>
      </w:pPr>
      <w:rPr>
        <w:rFonts w:ascii="Courier New" w:hAnsi="Courier New" w:cs="Courier New" w:hint="default"/>
      </w:rPr>
    </w:lvl>
    <w:lvl w:ilvl="5" w:tplc="C33ECCDA">
      <w:start w:val="1"/>
      <w:numFmt w:val="bullet"/>
      <w:lvlText w:val=""/>
      <w:lvlJc w:val="left"/>
      <w:pPr>
        <w:ind w:left="4320" w:hanging="360"/>
      </w:pPr>
      <w:rPr>
        <w:rFonts w:ascii="Wingdings" w:hAnsi="Wingdings" w:cs="Wingdings" w:hint="default"/>
      </w:rPr>
    </w:lvl>
    <w:lvl w:ilvl="6" w:tplc="4484CB10">
      <w:start w:val="1"/>
      <w:numFmt w:val="bullet"/>
      <w:lvlText w:val=""/>
      <w:lvlJc w:val="left"/>
      <w:pPr>
        <w:ind w:left="5040" w:hanging="360"/>
      </w:pPr>
      <w:rPr>
        <w:rFonts w:ascii="Symbol" w:hAnsi="Symbol" w:cs="Symbol" w:hint="default"/>
      </w:rPr>
    </w:lvl>
    <w:lvl w:ilvl="7" w:tplc="9E300BF2">
      <w:start w:val="1"/>
      <w:numFmt w:val="bullet"/>
      <w:lvlText w:val="o"/>
      <w:lvlJc w:val="left"/>
      <w:pPr>
        <w:ind w:left="5760" w:hanging="360"/>
      </w:pPr>
      <w:rPr>
        <w:rFonts w:ascii="Courier New" w:hAnsi="Courier New" w:cs="Courier New" w:hint="default"/>
      </w:rPr>
    </w:lvl>
    <w:lvl w:ilvl="8" w:tplc="98B84F80">
      <w:start w:val="1"/>
      <w:numFmt w:val="bullet"/>
      <w:lvlText w:val=""/>
      <w:lvlJc w:val="left"/>
      <w:pPr>
        <w:ind w:left="6480" w:hanging="360"/>
      </w:pPr>
      <w:rPr>
        <w:rFonts w:ascii="Wingdings" w:hAnsi="Wingdings" w:cs="Wingdings" w:hint="default"/>
      </w:rPr>
    </w:lvl>
  </w:abstractNum>
  <w:abstractNum w:abstractNumId="1" w15:restartNumberingAfterBreak="0">
    <w:nsid w:val="038E7D68"/>
    <w:multiLevelType w:val="hybridMultilevel"/>
    <w:tmpl w:val="AB847000"/>
    <w:lvl w:ilvl="0" w:tplc="16446F52">
      <w:start w:val="1"/>
      <w:numFmt w:val="bullet"/>
      <w:lvlText w:val=""/>
      <w:lvlJc w:val="left"/>
      <w:pPr>
        <w:ind w:left="720" w:hanging="360"/>
      </w:pPr>
      <w:rPr>
        <w:rFonts w:ascii="Symbol" w:hAnsi="Symbol" w:cs="Symbol" w:hint="default"/>
        <w:sz w:val="18"/>
        <w:szCs w:val="18"/>
      </w:rPr>
    </w:lvl>
    <w:lvl w:ilvl="1" w:tplc="0BAC19F4">
      <w:start w:val="1"/>
      <w:numFmt w:val="bullet"/>
      <w:lvlText w:val="o"/>
      <w:lvlJc w:val="left"/>
      <w:pPr>
        <w:ind w:left="1440" w:hanging="360"/>
      </w:pPr>
      <w:rPr>
        <w:rFonts w:ascii="Courier New" w:hAnsi="Courier New" w:cs="Courier New" w:hint="default"/>
      </w:rPr>
    </w:lvl>
    <w:lvl w:ilvl="2" w:tplc="F0823D88">
      <w:start w:val="1"/>
      <w:numFmt w:val="bullet"/>
      <w:lvlText w:val=""/>
      <w:lvlJc w:val="left"/>
      <w:pPr>
        <w:ind w:left="2160" w:hanging="360"/>
      </w:pPr>
      <w:rPr>
        <w:rFonts w:ascii="Wingdings" w:hAnsi="Wingdings" w:cs="Wingdings" w:hint="default"/>
      </w:rPr>
    </w:lvl>
    <w:lvl w:ilvl="3" w:tplc="E46A54D6">
      <w:start w:val="1"/>
      <w:numFmt w:val="bullet"/>
      <w:lvlText w:val=""/>
      <w:lvlJc w:val="left"/>
      <w:pPr>
        <w:ind w:left="2880" w:hanging="360"/>
      </w:pPr>
      <w:rPr>
        <w:rFonts w:ascii="Symbol" w:hAnsi="Symbol" w:cs="Symbol" w:hint="default"/>
      </w:rPr>
    </w:lvl>
    <w:lvl w:ilvl="4" w:tplc="0C929BAA">
      <w:start w:val="1"/>
      <w:numFmt w:val="bullet"/>
      <w:lvlText w:val="o"/>
      <w:lvlJc w:val="left"/>
      <w:pPr>
        <w:ind w:left="3600" w:hanging="360"/>
      </w:pPr>
      <w:rPr>
        <w:rFonts w:ascii="Courier New" w:hAnsi="Courier New" w:cs="Courier New" w:hint="default"/>
      </w:rPr>
    </w:lvl>
    <w:lvl w:ilvl="5" w:tplc="3E886F6C">
      <w:start w:val="1"/>
      <w:numFmt w:val="bullet"/>
      <w:lvlText w:val=""/>
      <w:lvlJc w:val="left"/>
      <w:pPr>
        <w:ind w:left="4320" w:hanging="360"/>
      </w:pPr>
      <w:rPr>
        <w:rFonts w:ascii="Wingdings" w:hAnsi="Wingdings" w:cs="Wingdings" w:hint="default"/>
      </w:rPr>
    </w:lvl>
    <w:lvl w:ilvl="6" w:tplc="EAD48684">
      <w:start w:val="1"/>
      <w:numFmt w:val="bullet"/>
      <w:lvlText w:val=""/>
      <w:lvlJc w:val="left"/>
      <w:pPr>
        <w:ind w:left="5040" w:hanging="360"/>
      </w:pPr>
      <w:rPr>
        <w:rFonts w:ascii="Symbol" w:hAnsi="Symbol" w:cs="Symbol" w:hint="default"/>
      </w:rPr>
    </w:lvl>
    <w:lvl w:ilvl="7" w:tplc="F230A478">
      <w:start w:val="1"/>
      <w:numFmt w:val="bullet"/>
      <w:lvlText w:val="o"/>
      <w:lvlJc w:val="left"/>
      <w:pPr>
        <w:ind w:left="5760" w:hanging="360"/>
      </w:pPr>
      <w:rPr>
        <w:rFonts w:ascii="Courier New" w:hAnsi="Courier New" w:cs="Courier New" w:hint="default"/>
      </w:rPr>
    </w:lvl>
    <w:lvl w:ilvl="8" w:tplc="37CCD4F4">
      <w:start w:val="1"/>
      <w:numFmt w:val="bullet"/>
      <w:lvlText w:val=""/>
      <w:lvlJc w:val="left"/>
      <w:pPr>
        <w:ind w:left="6480" w:hanging="360"/>
      </w:pPr>
      <w:rPr>
        <w:rFonts w:ascii="Wingdings" w:hAnsi="Wingdings" w:cs="Wingdings" w:hint="default"/>
      </w:rPr>
    </w:lvl>
  </w:abstractNum>
  <w:abstractNum w:abstractNumId="2" w15:restartNumberingAfterBreak="0">
    <w:nsid w:val="0DA10BAC"/>
    <w:multiLevelType w:val="hybridMultilevel"/>
    <w:tmpl w:val="EAB4A142"/>
    <w:lvl w:ilvl="0" w:tplc="0BA650FA">
      <w:start w:val="1"/>
      <w:numFmt w:val="bullet"/>
      <w:lvlText w:val=""/>
      <w:lvlJc w:val="left"/>
      <w:pPr>
        <w:ind w:left="720" w:hanging="360"/>
      </w:pPr>
      <w:rPr>
        <w:rFonts w:ascii="Symbol" w:hAnsi="Symbol" w:cs="Symbol" w:hint="default"/>
        <w:sz w:val="18"/>
        <w:szCs w:val="18"/>
      </w:rPr>
    </w:lvl>
    <w:lvl w:ilvl="1" w:tplc="F25C4EE4">
      <w:start w:val="1"/>
      <w:numFmt w:val="bullet"/>
      <w:lvlText w:val="o"/>
      <w:lvlJc w:val="left"/>
      <w:pPr>
        <w:ind w:left="1440" w:hanging="360"/>
      </w:pPr>
      <w:rPr>
        <w:rFonts w:ascii="Courier New" w:hAnsi="Courier New" w:cs="Courier New" w:hint="default"/>
      </w:rPr>
    </w:lvl>
    <w:lvl w:ilvl="2" w:tplc="18B43424">
      <w:start w:val="1"/>
      <w:numFmt w:val="bullet"/>
      <w:lvlText w:val=""/>
      <w:lvlJc w:val="left"/>
      <w:pPr>
        <w:ind w:left="2160" w:hanging="360"/>
      </w:pPr>
      <w:rPr>
        <w:rFonts w:ascii="Wingdings" w:hAnsi="Wingdings" w:cs="Wingdings" w:hint="default"/>
      </w:rPr>
    </w:lvl>
    <w:lvl w:ilvl="3" w:tplc="A9EC4854">
      <w:start w:val="1"/>
      <w:numFmt w:val="bullet"/>
      <w:lvlText w:val=""/>
      <w:lvlJc w:val="left"/>
      <w:pPr>
        <w:ind w:left="2880" w:hanging="360"/>
      </w:pPr>
      <w:rPr>
        <w:rFonts w:ascii="Symbol" w:hAnsi="Symbol" w:cs="Symbol" w:hint="default"/>
      </w:rPr>
    </w:lvl>
    <w:lvl w:ilvl="4" w:tplc="4D2AA038">
      <w:start w:val="1"/>
      <w:numFmt w:val="bullet"/>
      <w:lvlText w:val="o"/>
      <w:lvlJc w:val="left"/>
      <w:pPr>
        <w:ind w:left="3600" w:hanging="360"/>
      </w:pPr>
      <w:rPr>
        <w:rFonts w:ascii="Courier New" w:hAnsi="Courier New" w:cs="Courier New" w:hint="default"/>
      </w:rPr>
    </w:lvl>
    <w:lvl w:ilvl="5" w:tplc="207EF2DC">
      <w:start w:val="1"/>
      <w:numFmt w:val="bullet"/>
      <w:lvlText w:val=""/>
      <w:lvlJc w:val="left"/>
      <w:pPr>
        <w:ind w:left="4320" w:hanging="360"/>
      </w:pPr>
      <w:rPr>
        <w:rFonts w:ascii="Wingdings" w:hAnsi="Wingdings" w:cs="Wingdings" w:hint="default"/>
      </w:rPr>
    </w:lvl>
    <w:lvl w:ilvl="6" w:tplc="6B44870E">
      <w:start w:val="1"/>
      <w:numFmt w:val="bullet"/>
      <w:lvlText w:val=""/>
      <w:lvlJc w:val="left"/>
      <w:pPr>
        <w:ind w:left="5040" w:hanging="360"/>
      </w:pPr>
      <w:rPr>
        <w:rFonts w:ascii="Symbol" w:hAnsi="Symbol" w:cs="Symbol" w:hint="default"/>
      </w:rPr>
    </w:lvl>
    <w:lvl w:ilvl="7" w:tplc="B39271B2">
      <w:start w:val="1"/>
      <w:numFmt w:val="bullet"/>
      <w:lvlText w:val="o"/>
      <w:lvlJc w:val="left"/>
      <w:pPr>
        <w:ind w:left="5760" w:hanging="360"/>
      </w:pPr>
      <w:rPr>
        <w:rFonts w:ascii="Courier New" w:hAnsi="Courier New" w:cs="Courier New" w:hint="default"/>
      </w:rPr>
    </w:lvl>
    <w:lvl w:ilvl="8" w:tplc="4F560182">
      <w:start w:val="1"/>
      <w:numFmt w:val="bullet"/>
      <w:lvlText w:val=""/>
      <w:lvlJc w:val="left"/>
      <w:pPr>
        <w:ind w:left="6480" w:hanging="360"/>
      </w:pPr>
      <w:rPr>
        <w:rFonts w:ascii="Wingdings" w:hAnsi="Wingdings" w:cs="Wingdings" w:hint="default"/>
      </w:rPr>
    </w:lvl>
  </w:abstractNum>
  <w:abstractNum w:abstractNumId="3" w15:restartNumberingAfterBreak="0">
    <w:nsid w:val="14BC126B"/>
    <w:multiLevelType w:val="hybridMultilevel"/>
    <w:tmpl w:val="774E4D0E"/>
    <w:lvl w:ilvl="0" w:tplc="6F2A17CE">
      <w:start w:val="1"/>
      <w:numFmt w:val="bullet"/>
      <w:lvlText w:val=""/>
      <w:lvlJc w:val="left"/>
      <w:pPr>
        <w:ind w:left="720" w:hanging="360"/>
      </w:pPr>
      <w:rPr>
        <w:rFonts w:ascii="Symbol" w:hAnsi="Symbol" w:cs="Symbol" w:hint="default"/>
        <w:sz w:val="18"/>
        <w:szCs w:val="18"/>
      </w:rPr>
    </w:lvl>
    <w:lvl w:ilvl="1" w:tplc="9E582650">
      <w:start w:val="1"/>
      <w:numFmt w:val="bullet"/>
      <w:lvlText w:val="o"/>
      <w:lvlJc w:val="left"/>
      <w:pPr>
        <w:ind w:left="1440" w:hanging="360"/>
      </w:pPr>
      <w:rPr>
        <w:rFonts w:ascii="Courier New" w:hAnsi="Courier New" w:cs="Courier New" w:hint="default"/>
      </w:rPr>
    </w:lvl>
    <w:lvl w:ilvl="2" w:tplc="216EEBAA">
      <w:start w:val="1"/>
      <w:numFmt w:val="bullet"/>
      <w:lvlText w:val=""/>
      <w:lvlJc w:val="left"/>
      <w:pPr>
        <w:ind w:left="2160" w:hanging="360"/>
      </w:pPr>
      <w:rPr>
        <w:rFonts w:ascii="Wingdings" w:hAnsi="Wingdings" w:cs="Wingdings" w:hint="default"/>
      </w:rPr>
    </w:lvl>
    <w:lvl w:ilvl="3" w:tplc="9FC2797A">
      <w:start w:val="1"/>
      <w:numFmt w:val="bullet"/>
      <w:lvlText w:val=""/>
      <w:lvlJc w:val="left"/>
      <w:pPr>
        <w:ind w:left="2880" w:hanging="360"/>
      </w:pPr>
      <w:rPr>
        <w:rFonts w:ascii="Symbol" w:hAnsi="Symbol" w:cs="Symbol" w:hint="default"/>
      </w:rPr>
    </w:lvl>
    <w:lvl w:ilvl="4" w:tplc="B512E7C4">
      <w:start w:val="1"/>
      <w:numFmt w:val="bullet"/>
      <w:lvlText w:val="o"/>
      <w:lvlJc w:val="left"/>
      <w:pPr>
        <w:ind w:left="3600" w:hanging="360"/>
      </w:pPr>
      <w:rPr>
        <w:rFonts w:ascii="Courier New" w:hAnsi="Courier New" w:cs="Courier New" w:hint="default"/>
      </w:rPr>
    </w:lvl>
    <w:lvl w:ilvl="5" w:tplc="F7541348">
      <w:start w:val="1"/>
      <w:numFmt w:val="bullet"/>
      <w:lvlText w:val=""/>
      <w:lvlJc w:val="left"/>
      <w:pPr>
        <w:ind w:left="4320" w:hanging="360"/>
      </w:pPr>
      <w:rPr>
        <w:rFonts w:ascii="Wingdings" w:hAnsi="Wingdings" w:cs="Wingdings" w:hint="default"/>
      </w:rPr>
    </w:lvl>
    <w:lvl w:ilvl="6" w:tplc="12104EB8">
      <w:start w:val="1"/>
      <w:numFmt w:val="bullet"/>
      <w:lvlText w:val=""/>
      <w:lvlJc w:val="left"/>
      <w:pPr>
        <w:ind w:left="5040" w:hanging="360"/>
      </w:pPr>
      <w:rPr>
        <w:rFonts w:ascii="Symbol" w:hAnsi="Symbol" w:cs="Symbol" w:hint="default"/>
      </w:rPr>
    </w:lvl>
    <w:lvl w:ilvl="7" w:tplc="6918293C">
      <w:start w:val="1"/>
      <w:numFmt w:val="bullet"/>
      <w:lvlText w:val="o"/>
      <w:lvlJc w:val="left"/>
      <w:pPr>
        <w:ind w:left="5760" w:hanging="360"/>
      </w:pPr>
      <w:rPr>
        <w:rFonts w:ascii="Courier New" w:hAnsi="Courier New" w:cs="Courier New" w:hint="default"/>
      </w:rPr>
    </w:lvl>
    <w:lvl w:ilvl="8" w:tplc="51A489A2">
      <w:start w:val="1"/>
      <w:numFmt w:val="bullet"/>
      <w:lvlText w:val=""/>
      <w:lvlJc w:val="left"/>
      <w:pPr>
        <w:ind w:left="6480" w:hanging="360"/>
      </w:pPr>
      <w:rPr>
        <w:rFonts w:ascii="Wingdings" w:hAnsi="Wingdings" w:cs="Wingdings" w:hint="default"/>
      </w:rPr>
    </w:lvl>
  </w:abstractNum>
  <w:abstractNum w:abstractNumId="4" w15:restartNumberingAfterBreak="0">
    <w:nsid w:val="157C57A1"/>
    <w:multiLevelType w:val="hybridMultilevel"/>
    <w:tmpl w:val="F954ADA8"/>
    <w:lvl w:ilvl="0" w:tplc="8480874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A9156D"/>
    <w:multiLevelType w:val="hybridMultilevel"/>
    <w:tmpl w:val="722A586E"/>
    <w:lvl w:ilvl="0" w:tplc="EC26043A">
      <w:start w:val="1"/>
      <w:numFmt w:val="bullet"/>
      <w:lvlText w:val=""/>
      <w:lvlJc w:val="left"/>
      <w:pPr>
        <w:ind w:left="720" w:hanging="360"/>
      </w:pPr>
      <w:rPr>
        <w:rFonts w:ascii="Symbol" w:hAnsi="Symbol" w:cs="Symbol" w:hint="default"/>
        <w:sz w:val="18"/>
        <w:szCs w:val="18"/>
      </w:rPr>
    </w:lvl>
    <w:lvl w:ilvl="1" w:tplc="8B3E5E68">
      <w:start w:val="1"/>
      <w:numFmt w:val="bullet"/>
      <w:lvlText w:val="o"/>
      <w:lvlJc w:val="left"/>
      <w:pPr>
        <w:ind w:left="1440" w:hanging="360"/>
      </w:pPr>
      <w:rPr>
        <w:rFonts w:ascii="Courier New" w:hAnsi="Courier New" w:cs="Courier New" w:hint="default"/>
      </w:rPr>
    </w:lvl>
    <w:lvl w:ilvl="2" w:tplc="12FCC19E">
      <w:start w:val="1"/>
      <w:numFmt w:val="bullet"/>
      <w:lvlText w:val=""/>
      <w:lvlJc w:val="left"/>
      <w:pPr>
        <w:ind w:left="2160" w:hanging="360"/>
      </w:pPr>
      <w:rPr>
        <w:rFonts w:ascii="Wingdings" w:hAnsi="Wingdings" w:cs="Wingdings" w:hint="default"/>
      </w:rPr>
    </w:lvl>
    <w:lvl w:ilvl="3" w:tplc="778812F8">
      <w:start w:val="1"/>
      <w:numFmt w:val="bullet"/>
      <w:lvlText w:val=""/>
      <w:lvlJc w:val="left"/>
      <w:pPr>
        <w:ind w:left="2880" w:hanging="360"/>
      </w:pPr>
      <w:rPr>
        <w:rFonts w:ascii="Symbol" w:hAnsi="Symbol" w:cs="Symbol" w:hint="default"/>
      </w:rPr>
    </w:lvl>
    <w:lvl w:ilvl="4" w:tplc="38AEE71C">
      <w:start w:val="1"/>
      <w:numFmt w:val="bullet"/>
      <w:lvlText w:val="o"/>
      <w:lvlJc w:val="left"/>
      <w:pPr>
        <w:ind w:left="3600" w:hanging="360"/>
      </w:pPr>
      <w:rPr>
        <w:rFonts w:ascii="Courier New" w:hAnsi="Courier New" w:cs="Courier New" w:hint="default"/>
      </w:rPr>
    </w:lvl>
    <w:lvl w:ilvl="5" w:tplc="CB9EE4BC">
      <w:start w:val="1"/>
      <w:numFmt w:val="bullet"/>
      <w:lvlText w:val=""/>
      <w:lvlJc w:val="left"/>
      <w:pPr>
        <w:ind w:left="4320" w:hanging="360"/>
      </w:pPr>
      <w:rPr>
        <w:rFonts w:ascii="Wingdings" w:hAnsi="Wingdings" w:cs="Wingdings" w:hint="default"/>
      </w:rPr>
    </w:lvl>
    <w:lvl w:ilvl="6" w:tplc="AABC980A">
      <w:start w:val="1"/>
      <w:numFmt w:val="bullet"/>
      <w:lvlText w:val=""/>
      <w:lvlJc w:val="left"/>
      <w:pPr>
        <w:ind w:left="5040" w:hanging="360"/>
      </w:pPr>
      <w:rPr>
        <w:rFonts w:ascii="Symbol" w:hAnsi="Symbol" w:cs="Symbol" w:hint="default"/>
      </w:rPr>
    </w:lvl>
    <w:lvl w:ilvl="7" w:tplc="54968A3E">
      <w:start w:val="1"/>
      <w:numFmt w:val="bullet"/>
      <w:lvlText w:val="o"/>
      <w:lvlJc w:val="left"/>
      <w:pPr>
        <w:ind w:left="5760" w:hanging="360"/>
      </w:pPr>
      <w:rPr>
        <w:rFonts w:ascii="Courier New" w:hAnsi="Courier New" w:cs="Courier New" w:hint="default"/>
      </w:rPr>
    </w:lvl>
    <w:lvl w:ilvl="8" w:tplc="CF546116">
      <w:start w:val="1"/>
      <w:numFmt w:val="bullet"/>
      <w:lvlText w:val=""/>
      <w:lvlJc w:val="left"/>
      <w:pPr>
        <w:ind w:left="6480" w:hanging="360"/>
      </w:pPr>
      <w:rPr>
        <w:rFonts w:ascii="Wingdings" w:hAnsi="Wingdings" w:cs="Wingdings" w:hint="default"/>
      </w:rPr>
    </w:lvl>
  </w:abstractNum>
  <w:abstractNum w:abstractNumId="6" w15:restartNumberingAfterBreak="0">
    <w:nsid w:val="1C231B2C"/>
    <w:multiLevelType w:val="hybridMultilevel"/>
    <w:tmpl w:val="32FEBB64"/>
    <w:lvl w:ilvl="0" w:tplc="9BF8204A">
      <w:start w:val="1"/>
      <w:numFmt w:val="bullet"/>
      <w:lvlText w:val=""/>
      <w:lvlJc w:val="left"/>
      <w:pPr>
        <w:ind w:left="720" w:hanging="360"/>
      </w:pPr>
      <w:rPr>
        <w:rFonts w:ascii="Symbol" w:hAnsi="Symbol" w:cs="Symbol" w:hint="default"/>
        <w:sz w:val="18"/>
        <w:szCs w:val="18"/>
      </w:rPr>
    </w:lvl>
    <w:lvl w:ilvl="1" w:tplc="19A64FD6">
      <w:start w:val="1"/>
      <w:numFmt w:val="bullet"/>
      <w:lvlText w:val="o"/>
      <w:lvlJc w:val="left"/>
      <w:pPr>
        <w:ind w:left="1440" w:hanging="360"/>
      </w:pPr>
      <w:rPr>
        <w:rFonts w:ascii="Courier New" w:hAnsi="Courier New" w:cs="Courier New" w:hint="default"/>
      </w:rPr>
    </w:lvl>
    <w:lvl w:ilvl="2" w:tplc="36888846">
      <w:start w:val="1"/>
      <w:numFmt w:val="bullet"/>
      <w:lvlText w:val=""/>
      <w:lvlJc w:val="left"/>
      <w:pPr>
        <w:ind w:left="2160" w:hanging="360"/>
      </w:pPr>
      <w:rPr>
        <w:rFonts w:ascii="Wingdings" w:hAnsi="Wingdings" w:cs="Wingdings" w:hint="default"/>
      </w:rPr>
    </w:lvl>
    <w:lvl w:ilvl="3" w:tplc="86AE3B0E">
      <w:start w:val="1"/>
      <w:numFmt w:val="bullet"/>
      <w:lvlText w:val=""/>
      <w:lvlJc w:val="left"/>
      <w:pPr>
        <w:ind w:left="2880" w:hanging="360"/>
      </w:pPr>
      <w:rPr>
        <w:rFonts w:ascii="Symbol" w:hAnsi="Symbol" w:cs="Symbol" w:hint="default"/>
      </w:rPr>
    </w:lvl>
    <w:lvl w:ilvl="4" w:tplc="0FC085AE">
      <w:start w:val="1"/>
      <w:numFmt w:val="bullet"/>
      <w:lvlText w:val="o"/>
      <w:lvlJc w:val="left"/>
      <w:pPr>
        <w:ind w:left="3600" w:hanging="360"/>
      </w:pPr>
      <w:rPr>
        <w:rFonts w:ascii="Courier New" w:hAnsi="Courier New" w:cs="Courier New" w:hint="default"/>
      </w:rPr>
    </w:lvl>
    <w:lvl w:ilvl="5" w:tplc="0A2EC57A">
      <w:start w:val="1"/>
      <w:numFmt w:val="bullet"/>
      <w:lvlText w:val=""/>
      <w:lvlJc w:val="left"/>
      <w:pPr>
        <w:ind w:left="4320" w:hanging="360"/>
      </w:pPr>
      <w:rPr>
        <w:rFonts w:ascii="Wingdings" w:hAnsi="Wingdings" w:cs="Wingdings" w:hint="default"/>
      </w:rPr>
    </w:lvl>
    <w:lvl w:ilvl="6" w:tplc="7A20B072">
      <w:start w:val="1"/>
      <w:numFmt w:val="bullet"/>
      <w:lvlText w:val=""/>
      <w:lvlJc w:val="left"/>
      <w:pPr>
        <w:ind w:left="5040" w:hanging="360"/>
      </w:pPr>
      <w:rPr>
        <w:rFonts w:ascii="Symbol" w:hAnsi="Symbol" w:cs="Symbol" w:hint="default"/>
      </w:rPr>
    </w:lvl>
    <w:lvl w:ilvl="7" w:tplc="926E2904">
      <w:start w:val="1"/>
      <w:numFmt w:val="bullet"/>
      <w:lvlText w:val="o"/>
      <w:lvlJc w:val="left"/>
      <w:pPr>
        <w:ind w:left="5760" w:hanging="360"/>
      </w:pPr>
      <w:rPr>
        <w:rFonts w:ascii="Courier New" w:hAnsi="Courier New" w:cs="Courier New" w:hint="default"/>
      </w:rPr>
    </w:lvl>
    <w:lvl w:ilvl="8" w:tplc="D8249618">
      <w:start w:val="1"/>
      <w:numFmt w:val="bullet"/>
      <w:lvlText w:val=""/>
      <w:lvlJc w:val="left"/>
      <w:pPr>
        <w:ind w:left="6480" w:hanging="360"/>
      </w:pPr>
      <w:rPr>
        <w:rFonts w:ascii="Wingdings" w:hAnsi="Wingdings" w:cs="Wingdings" w:hint="default"/>
      </w:rPr>
    </w:lvl>
  </w:abstractNum>
  <w:abstractNum w:abstractNumId="7" w15:restartNumberingAfterBreak="0">
    <w:nsid w:val="1DDE7478"/>
    <w:multiLevelType w:val="hybridMultilevel"/>
    <w:tmpl w:val="D66A286E"/>
    <w:lvl w:ilvl="0" w:tplc="6ADCF652">
      <w:start w:val="1"/>
      <w:numFmt w:val="bullet"/>
      <w:lvlText w:val=""/>
      <w:lvlJc w:val="left"/>
      <w:pPr>
        <w:ind w:left="720" w:hanging="360"/>
      </w:pPr>
      <w:rPr>
        <w:rFonts w:ascii="Symbol" w:hAnsi="Symbol" w:cs="Symbol" w:hint="default"/>
        <w:sz w:val="18"/>
        <w:szCs w:val="18"/>
      </w:rPr>
    </w:lvl>
    <w:lvl w:ilvl="1" w:tplc="616E3D8A">
      <w:start w:val="1"/>
      <w:numFmt w:val="bullet"/>
      <w:lvlText w:val="o"/>
      <w:lvlJc w:val="left"/>
      <w:pPr>
        <w:ind w:left="1440" w:hanging="360"/>
      </w:pPr>
      <w:rPr>
        <w:rFonts w:ascii="Courier New" w:hAnsi="Courier New" w:cs="Courier New" w:hint="default"/>
      </w:rPr>
    </w:lvl>
    <w:lvl w:ilvl="2" w:tplc="2188E3C4">
      <w:start w:val="1"/>
      <w:numFmt w:val="bullet"/>
      <w:lvlText w:val=""/>
      <w:lvlJc w:val="left"/>
      <w:pPr>
        <w:ind w:left="2160" w:hanging="360"/>
      </w:pPr>
      <w:rPr>
        <w:rFonts w:ascii="Wingdings" w:hAnsi="Wingdings" w:cs="Wingdings" w:hint="default"/>
      </w:rPr>
    </w:lvl>
    <w:lvl w:ilvl="3" w:tplc="97D8E2BE">
      <w:start w:val="1"/>
      <w:numFmt w:val="bullet"/>
      <w:lvlText w:val=""/>
      <w:lvlJc w:val="left"/>
      <w:pPr>
        <w:ind w:left="2880" w:hanging="360"/>
      </w:pPr>
      <w:rPr>
        <w:rFonts w:ascii="Symbol" w:hAnsi="Symbol" w:cs="Symbol" w:hint="default"/>
      </w:rPr>
    </w:lvl>
    <w:lvl w:ilvl="4" w:tplc="0DC223CA">
      <w:start w:val="1"/>
      <w:numFmt w:val="bullet"/>
      <w:lvlText w:val="o"/>
      <w:lvlJc w:val="left"/>
      <w:pPr>
        <w:ind w:left="3600" w:hanging="360"/>
      </w:pPr>
      <w:rPr>
        <w:rFonts w:ascii="Courier New" w:hAnsi="Courier New" w:cs="Courier New" w:hint="default"/>
      </w:rPr>
    </w:lvl>
    <w:lvl w:ilvl="5" w:tplc="6082D9BE">
      <w:start w:val="1"/>
      <w:numFmt w:val="bullet"/>
      <w:lvlText w:val=""/>
      <w:lvlJc w:val="left"/>
      <w:pPr>
        <w:ind w:left="4320" w:hanging="360"/>
      </w:pPr>
      <w:rPr>
        <w:rFonts w:ascii="Wingdings" w:hAnsi="Wingdings" w:cs="Wingdings" w:hint="default"/>
      </w:rPr>
    </w:lvl>
    <w:lvl w:ilvl="6" w:tplc="E59401CC">
      <w:start w:val="1"/>
      <w:numFmt w:val="bullet"/>
      <w:lvlText w:val=""/>
      <w:lvlJc w:val="left"/>
      <w:pPr>
        <w:ind w:left="5040" w:hanging="360"/>
      </w:pPr>
      <w:rPr>
        <w:rFonts w:ascii="Symbol" w:hAnsi="Symbol" w:cs="Symbol" w:hint="default"/>
      </w:rPr>
    </w:lvl>
    <w:lvl w:ilvl="7" w:tplc="6FC205B6">
      <w:start w:val="1"/>
      <w:numFmt w:val="bullet"/>
      <w:lvlText w:val="o"/>
      <w:lvlJc w:val="left"/>
      <w:pPr>
        <w:ind w:left="5760" w:hanging="360"/>
      </w:pPr>
      <w:rPr>
        <w:rFonts w:ascii="Courier New" w:hAnsi="Courier New" w:cs="Courier New" w:hint="default"/>
      </w:rPr>
    </w:lvl>
    <w:lvl w:ilvl="8" w:tplc="628CFD50">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48C10E1"/>
    <w:multiLevelType w:val="hybridMultilevel"/>
    <w:tmpl w:val="83CA67B4"/>
    <w:lvl w:ilvl="0" w:tplc="E4E830BA">
      <w:start w:val="1"/>
      <w:numFmt w:val="bullet"/>
      <w:lvlText w:val=""/>
      <w:lvlJc w:val="left"/>
      <w:pPr>
        <w:ind w:left="720" w:hanging="360"/>
      </w:pPr>
      <w:rPr>
        <w:rFonts w:ascii="Symbol" w:hAnsi="Symbol" w:cs="Symbol" w:hint="default"/>
        <w:sz w:val="18"/>
        <w:szCs w:val="18"/>
      </w:rPr>
    </w:lvl>
    <w:lvl w:ilvl="1" w:tplc="A5E60316">
      <w:start w:val="1"/>
      <w:numFmt w:val="bullet"/>
      <w:lvlText w:val="o"/>
      <w:lvlJc w:val="left"/>
      <w:pPr>
        <w:ind w:left="1440" w:hanging="360"/>
      </w:pPr>
      <w:rPr>
        <w:rFonts w:ascii="Courier New" w:hAnsi="Courier New" w:cs="Courier New" w:hint="default"/>
      </w:rPr>
    </w:lvl>
    <w:lvl w:ilvl="2" w:tplc="B5B2243C">
      <w:start w:val="1"/>
      <w:numFmt w:val="bullet"/>
      <w:lvlText w:val=""/>
      <w:lvlJc w:val="left"/>
      <w:pPr>
        <w:ind w:left="2160" w:hanging="360"/>
      </w:pPr>
      <w:rPr>
        <w:rFonts w:ascii="Wingdings" w:hAnsi="Wingdings" w:cs="Wingdings" w:hint="default"/>
      </w:rPr>
    </w:lvl>
    <w:lvl w:ilvl="3" w:tplc="630E8B98">
      <w:start w:val="1"/>
      <w:numFmt w:val="bullet"/>
      <w:lvlText w:val=""/>
      <w:lvlJc w:val="left"/>
      <w:pPr>
        <w:ind w:left="2880" w:hanging="360"/>
      </w:pPr>
      <w:rPr>
        <w:rFonts w:ascii="Symbol" w:hAnsi="Symbol" w:cs="Symbol" w:hint="default"/>
      </w:rPr>
    </w:lvl>
    <w:lvl w:ilvl="4" w:tplc="ABA2ECF8">
      <w:start w:val="1"/>
      <w:numFmt w:val="bullet"/>
      <w:lvlText w:val="o"/>
      <w:lvlJc w:val="left"/>
      <w:pPr>
        <w:ind w:left="3600" w:hanging="360"/>
      </w:pPr>
      <w:rPr>
        <w:rFonts w:ascii="Courier New" w:hAnsi="Courier New" w:cs="Courier New" w:hint="default"/>
      </w:rPr>
    </w:lvl>
    <w:lvl w:ilvl="5" w:tplc="6BCC0728">
      <w:start w:val="1"/>
      <w:numFmt w:val="bullet"/>
      <w:lvlText w:val=""/>
      <w:lvlJc w:val="left"/>
      <w:pPr>
        <w:ind w:left="4320" w:hanging="360"/>
      </w:pPr>
      <w:rPr>
        <w:rFonts w:ascii="Wingdings" w:hAnsi="Wingdings" w:cs="Wingdings" w:hint="default"/>
      </w:rPr>
    </w:lvl>
    <w:lvl w:ilvl="6" w:tplc="05BC6074">
      <w:start w:val="1"/>
      <w:numFmt w:val="bullet"/>
      <w:lvlText w:val=""/>
      <w:lvlJc w:val="left"/>
      <w:pPr>
        <w:ind w:left="5040" w:hanging="360"/>
      </w:pPr>
      <w:rPr>
        <w:rFonts w:ascii="Symbol" w:hAnsi="Symbol" w:cs="Symbol" w:hint="default"/>
      </w:rPr>
    </w:lvl>
    <w:lvl w:ilvl="7" w:tplc="E1343F62">
      <w:start w:val="1"/>
      <w:numFmt w:val="bullet"/>
      <w:lvlText w:val="o"/>
      <w:lvlJc w:val="left"/>
      <w:pPr>
        <w:ind w:left="5760" w:hanging="360"/>
      </w:pPr>
      <w:rPr>
        <w:rFonts w:ascii="Courier New" w:hAnsi="Courier New" w:cs="Courier New" w:hint="default"/>
      </w:rPr>
    </w:lvl>
    <w:lvl w:ilvl="8" w:tplc="0F465D7E">
      <w:start w:val="1"/>
      <w:numFmt w:val="bullet"/>
      <w:lvlText w:val=""/>
      <w:lvlJc w:val="left"/>
      <w:pPr>
        <w:ind w:left="6480" w:hanging="360"/>
      </w:pPr>
      <w:rPr>
        <w:rFonts w:ascii="Wingdings" w:hAnsi="Wingdings" w:cs="Wingdings" w:hint="default"/>
      </w:rPr>
    </w:lvl>
  </w:abstractNum>
  <w:abstractNum w:abstractNumId="11" w15:restartNumberingAfterBreak="0">
    <w:nsid w:val="3C3800BD"/>
    <w:multiLevelType w:val="hybridMultilevel"/>
    <w:tmpl w:val="1FAC66BE"/>
    <w:lvl w:ilvl="0" w:tplc="182EE982">
      <w:start w:val="1"/>
      <w:numFmt w:val="bullet"/>
      <w:lvlText w:val=""/>
      <w:lvlJc w:val="left"/>
      <w:pPr>
        <w:ind w:left="720" w:hanging="360"/>
      </w:pPr>
      <w:rPr>
        <w:rFonts w:ascii="Symbol" w:hAnsi="Symbol" w:cs="Symbol" w:hint="default"/>
        <w:sz w:val="18"/>
        <w:szCs w:val="18"/>
      </w:rPr>
    </w:lvl>
    <w:lvl w:ilvl="1" w:tplc="C4BE46DC">
      <w:start w:val="1"/>
      <w:numFmt w:val="bullet"/>
      <w:lvlText w:val="o"/>
      <w:lvlJc w:val="left"/>
      <w:pPr>
        <w:ind w:left="1440" w:hanging="360"/>
      </w:pPr>
      <w:rPr>
        <w:rFonts w:ascii="Courier New" w:hAnsi="Courier New" w:cs="Courier New" w:hint="default"/>
      </w:rPr>
    </w:lvl>
    <w:lvl w:ilvl="2" w:tplc="E42889D0">
      <w:start w:val="1"/>
      <w:numFmt w:val="bullet"/>
      <w:lvlText w:val=""/>
      <w:lvlJc w:val="left"/>
      <w:pPr>
        <w:ind w:left="2160" w:hanging="360"/>
      </w:pPr>
      <w:rPr>
        <w:rFonts w:ascii="Wingdings" w:hAnsi="Wingdings" w:cs="Wingdings" w:hint="default"/>
      </w:rPr>
    </w:lvl>
    <w:lvl w:ilvl="3" w:tplc="70DAE692">
      <w:start w:val="1"/>
      <w:numFmt w:val="bullet"/>
      <w:lvlText w:val=""/>
      <w:lvlJc w:val="left"/>
      <w:pPr>
        <w:ind w:left="2880" w:hanging="360"/>
      </w:pPr>
      <w:rPr>
        <w:rFonts w:ascii="Symbol" w:hAnsi="Symbol" w:cs="Symbol" w:hint="default"/>
      </w:rPr>
    </w:lvl>
    <w:lvl w:ilvl="4" w:tplc="23302B14">
      <w:start w:val="1"/>
      <w:numFmt w:val="bullet"/>
      <w:lvlText w:val="o"/>
      <w:lvlJc w:val="left"/>
      <w:pPr>
        <w:ind w:left="3600" w:hanging="360"/>
      </w:pPr>
      <w:rPr>
        <w:rFonts w:ascii="Courier New" w:hAnsi="Courier New" w:cs="Courier New" w:hint="default"/>
      </w:rPr>
    </w:lvl>
    <w:lvl w:ilvl="5" w:tplc="17509878">
      <w:start w:val="1"/>
      <w:numFmt w:val="bullet"/>
      <w:lvlText w:val=""/>
      <w:lvlJc w:val="left"/>
      <w:pPr>
        <w:ind w:left="4320" w:hanging="360"/>
      </w:pPr>
      <w:rPr>
        <w:rFonts w:ascii="Wingdings" w:hAnsi="Wingdings" w:cs="Wingdings" w:hint="default"/>
      </w:rPr>
    </w:lvl>
    <w:lvl w:ilvl="6" w:tplc="C5EA2106">
      <w:start w:val="1"/>
      <w:numFmt w:val="bullet"/>
      <w:lvlText w:val=""/>
      <w:lvlJc w:val="left"/>
      <w:pPr>
        <w:ind w:left="5040" w:hanging="360"/>
      </w:pPr>
      <w:rPr>
        <w:rFonts w:ascii="Symbol" w:hAnsi="Symbol" w:cs="Symbol" w:hint="default"/>
      </w:rPr>
    </w:lvl>
    <w:lvl w:ilvl="7" w:tplc="6212D034">
      <w:start w:val="1"/>
      <w:numFmt w:val="bullet"/>
      <w:lvlText w:val="o"/>
      <w:lvlJc w:val="left"/>
      <w:pPr>
        <w:ind w:left="5760" w:hanging="360"/>
      </w:pPr>
      <w:rPr>
        <w:rFonts w:ascii="Courier New" w:hAnsi="Courier New" w:cs="Courier New" w:hint="default"/>
      </w:rPr>
    </w:lvl>
    <w:lvl w:ilvl="8" w:tplc="E8CC7FEA">
      <w:start w:val="1"/>
      <w:numFmt w:val="bullet"/>
      <w:lvlText w:val=""/>
      <w:lvlJc w:val="left"/>
      <w:pPr>
        <w:ind w:left="6480" w:hanging="360"/>
      </w:pPr>
      <w:rPr>
        <w:rFonts w:ascii="Wingdings" w:hAnsi="Wingdings" w:cs="Wingdings" w:hint="default"/>
      </w:rPr>
    </w:lvl>
  </w:abstractNum>
  <w:abstractNum w:abstractNumId="12" w15:restartNumberingAfterBreak="0">
    <w:nsid w:val="3CA246AB"/>
    <w:multiLevelType w:val="hybridMultilevel"/>
    <w:tmpl w:val="82683D38"/>
    <w:lvl w:ilvl="0" w:tplc="F6D4A474">
      <w:start w:val="1"/>
      <w:numFmt w:val="bullet"/>
      <w:lvlText w:val=""/>
      <w:lvlJc w:val="left"/>
      <w:pPr>
        <w:ind w:left="720" w:hanging="360"/>
      </w:pPr>
      <w:rPr>
        <w:rFonts w:ascii="Symbol" w:hAnsi="Symbol" w:cs="Symbol" w:hint="default"/>
        <w:sz w:val="18"/>
        <w:szCs w:val="18"/>
      </w:rPr>
    </w:lvl>
    <w:lvl w:ilvl="1" w:tplc="995258E6">
      <w:start w:val="1"/>
      <w:numFmt w:val="bullet"/>
      <w:lvlText w:val="o"/>
      <w:lvlJc w:val="left"/>
      <w:pPr>
        <w:ind w:left="1440" w:hanging="360"/>
      </w:pPr>
      <w:rPr>
        <w:rFonts w:ascii="Courier New" w:hAnsi="Courier New" w:cs="Courier New" w:hint="default"/>
      </w:rPr>
    </w:lvl>
    <w:lvl w:ilvl="2" w:tplc="DE249B8A">
      <w:start w:val="1"/>
      <w:numFmt w:val="bullet"/>
      <w:lvlText w:val=""/>
      <w:lvlJc w:val="left"/>
      <w:pPr>
        <w:ind w:left="2160" w:hanging="360"/>
      </w:pPr>
      <w:rPr>
        <w:rFonts w:ascii="Wingdings" w:hAnsi="Wingdings" w:cs="Wingdings" w:hint="default"/>
      </w:rPr>
    </w:lvl>
    <w:lvl w:ilvl="3" w:tplc="9D680D78">
      <w:start w:val="1"/>
      <w:numFmt w:val="bullet"/>
      <w:lvlText w:val=""/>
      <w:lvlJc w:val="left"/>
      <w:pPr>
        <w:ind w:left="2880" w:hanging="360"/>
      </w:pPr>
      <w:rPr>
        <w:rFonts w:ascii="Symbol" w:hAnsi="Symbol" w:cs="Symbol" w:hint="default"/>
      </w:rPr>
    </w:lvl>
    <w:lvl w:ilvl="4" w:tplc="15EE9ECC">
      <w:start w:val="1"/>
      <w:numFmt w:val="bullet"/>
      <w:lvlText w:val="o"/>
      <w:lvlJc w:val="left"/>
      <w:pPr>
        <w:ind w:left="3600" w:hanging="360"/>
      </w:pPr>
      <w:rPr>
        <w:rFonts w:ascii="Courier New" w:hAnsi="Courier New" w:cs="Courier New" w:hint="default"/>
      </w:rPr>
    </w:lvl>
    <w:lvl w:ilvl="5" w:tplc="A4E44CA8">
      <w:start w:val="1"/>
      <w:numFmt w:val="bullet"/>
      <w:lvlText w:val=""/>
      <w:lvlJc w:val="left"/>
      <w:pPr>
        <w:ind w:left="4320" w:hanging="360"/>
      </w:pPr>
      <w:rPr>
        <w:rFonts w:ascii="Wingdings" w:hAnsi="Wingdings" w:cs="Wingdings" w:hint="default"/>
      </w:rPr>
    </w:lvl>
    <w:lvl w:ilvl="6" w:tplc="4F422BBE">
      <w:start w:val="1"/>
      <w:numFmt w:val="bullet"/>
      <w:lvlText w:val=""/>
      <w:lvlJc w:val="left"/>
      <w:pPr>
        <w:ind w:left="5040" w:hanging="360"/>
      </w:pPr>
      <w:rPr>
        <w:rFonts w:ascii="Symbol" w:hAnsi="Symbol" w:cs="Symbol" w:hint="default"/>
      </w:rPr>
    </w:lvl>
    <w:lvl w:ilvl="7" w:tplc="6EC05AD8">
      <w:start w:val="1"/>
      <w:numFmt w:val="bullet"/>
      <w:lvlText w:val="o"/>
      <w:lvlJc w:val="left"/>
      <w:pPr>
        <w:ind w:left="5760" w:hanging="360"/>
      </w:pPr>
      <w:rPr>
        <w:rFonts w:ascii="Courier New" w:hAnsi="Courier New" w:cs="Courier New" w:hint="default"/>
      </w:rPr>
    </w:lvl>
    <w:lvl w:ilvl="8" w:tplc="92DCA12A">
      <w:start w:val="1"/>
      <w:numFmt w:val="bullet"/>
      <w:lvlText w:val=""/>
      <w:lvlJc w:val="left"/>
      <w:pPr>
        <w:ind w:left="6480" w:hanging="360"/>
      </w:pPr>
      <w:rPr>
        <w:rFonts w:ascii="Wingdings" w:hAnsi="Wingdings" w:cs="Wingdings" w:hint="default"/>
      </w:rPr>
    </w:lvl>
  </w:abstractNum>
  <w:abstractNum w:abstractNumId="13" w15:restartNumberingAfterBreak="0">
    <w:nsid w:val="417565EA"/>
    <w:multiLevelType w:val="hybridMultilevel"/>
    <w:tmpl w:val="227E95FA"/>
    <w:lvl w:ilvl="0" w:tplc="2E109EAE">
      <w:start w:val="1"/>
      <w:numFmt w:val="bullet"/>
      <w:lvlText w:val=""/>
      <w:lvlJc w:val="left"/>
      <w:pPr>
        <w:ind w:left="720" w:hanging="360"/>
      </w:pPr>
      <w:rPr>
        <w:rFonts w:ascii="Symbol" w:hAnsi="Symbol" w:cs="Symbol" w:hint="default"/>
        <w:sz w:val="24"/>
        <w:szCs w:val="24"/>
      </w:rPr>
    </w:lvl>
    <w:lvl w:ilvl="1" w:tplc="1216500E">
      <w:start w:val="1"/>
      <w:numFmt w:val="bullet"/>
      <w:lvlText w:val="o"/>
      <w:lvlJc w:val="left"/>
      <w:pPr>
        <w:ind w:left="1440" w:hanging="360"/>
      </w:pPr>
      <w:rPr>
        <w:rFonts w:ascii="Courier New" w:hAnsi="Courier New" w:cs="Courier New" w:hint="default"/>
      </w:rPr>
    </w:lvl>
    <w:lvl w:ilvl="2" w:tplc="8B5003A2">
      <w:start w:val="1"/>
      <w:numFmt w:val="bullet"/>
      <w:lvlText w:val=""/>
      <w:lvlJc w:val="left"/>
      <w:pPr>
        <w:ind w:left="2160" w:hanging="360"/>
      </w:pPr>
      <w:rPr>
        <w:rFonts w:ascii="Wingdings" w:hAnsi="Wingdings" w:cs="Wingdings" w:hint="default"/>
      </w:rPr>
    </w:lvl>
    <w:lvl w:ilvl="3" w:tplc="AF76C010">
      <w:start w:val="1"/>
      <w:numFmt w:val="bullet"/>
      <w:lvlText w:val=""/>
      <w:lvlJc w:val="left"/>
      <w:pPr>
        <w:ind w:left="2880" w:hanging="360"/>
      </w:pPr>
      <w:rPr>
        <w:rFonts w:ascii="Symbol" w:hAnsi="Symbol" w:cs="Symbol" w:hint="default"/>
      </w:rPr>
    </w:lvl>
    <w:lvl w:ilvl="4" w:tplc="CFDEF944">
      <w:start w:val="1"/>
      <w:numFmt w:val="bullet"/>
      <w:lvlText w:val="o"/>
      <w:lvlJc w:val="left"/>
      <w:pPr>
        <w:ind w:left="3600" w:hanging="360"/>
      </w:pPr>
      <w:rPr>
        <w:rFonts w:ascii="Courier New" w:hAnsi="Courier New" w:cs="Courier New" w:hint="default"/>
      </w:rPr>
    </w:lvl>
    <w:lvl w:ilvl="5" w:tplc="67280016">
      <w:start w:val="1"/>
      <w:numFmt w:val="bullet"/>
      <w:lvlText w:val=""/>
      <w:lvlJc w:val="left"/>
      <w:pPr>
        <w:ind w:left="4320" w:hanging="360"/>
      </w:pPr>
      <w:rPr>
        <w:rFonts w:ascii="Wingdings" w:hAnsi="Wingdings" w:cs="Wingdings" w:hint="default"/>
      </w:rPr>
    </w:lvl>
    <w:lvl w:ilvl="6" w:tplc="BAD4E90C">
      <w:start w:val="1"/>
      <w:numFmt w:val="bullet"/>
      <w:lvlText w:val=""/>
      <w:lvlJc w:val="left"/>
      <w:pPr>
        <w:ind w:left="5040" w:hanging="360"/>
      </w:pPr>
      <w:rPr>
        <w:rFonts w:ascii="Symbol" w:hAnsi="Symbol" w:cs="Symbol" w:hint="default"/>
      </w:rPr>
    </w:lvl>
    <w:lvl w:ilvl="7" w:tplc="F38ABE5A">
      <w:start w:val="1"/>
      <w:numFmt w:val="bullet"/>
      <w:lvlText w:val="o"/>
      <w:lvlJc w:val="left"/>
      <w:pPr>
        <w:ind w:left="5760" w:hanging="360"/>
      </w:pPr>
      <w:rPr>
        <w:rFonts w:ascii="Courier New" w:hAnsi="Courier New" w:cs="Courier New" w:hint="default"/>
      </w:rPr>
    </w:lvl>
    <w:lvl w:ilvl="8" w:tplc="13D2D66A">
      <w:start w:val="1"/>
      <w:numFmt w:val="bullet"/>
      <w:lvlText w:val=""/>
      <w:lvlJc w:val="left"/>
      <w:pPr>
        <w:ind w:left="6480" w:hanging="360"/>
      </w:pPr>
      <w:rPr>
        <w:rFonts w:ascii="Wingdings" w:hAnsi="Wingdings" w:cs="Wingdings" w:hint="default"/>
      </w:rPr>
    </w:lvl>
  </w:abstractNum>
  <w:abstractNum w:abstractNumId="1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9CC3C9E"/>
    <w:multiLevelType w:val="hybridMultilevel"/>
    <w:tmpl w:val="61DA6FBE"/>
    <w:lvl w:ilvl="0" w:tplc="5A54D51A">
      <w:start w:val="1"/>
      <w:numFmt w:val="bullet"/>
      <w:lvlText w:val=""/>
      <w:lvlJc w:val="left"/>
      <w:pPr>
        <w:ind w:left="720" w:hanging="360"/>
      </w:pPr>
      <w:rPr>
        <w:rFonts w:ascii="Symbol" w:hAnsi="Symbol" w:cs="Symbol" w:hint="default"/>
        <w:sz w:val="18"/>
        <w:szCs w:val="18"/>
      </w:rPr>
    </w:lvl>
    <w:lvl w:ilvl="1" w:tplc="070818CA">
      <w:start w:val="1"/>
      <w:numFmt w:val="bullet"/>
      <w:lvlText w:val="o"/>
      <w:lvlJc w:val="left"/>
      <w:pPr>
        <w:ind w:left="1440" w:hanging="360"/>
      </w:pPr>
      <w:rPr>
        <w:rFonts w:ascii="Courier New" w:hAnsi="Courier New" w:cs="Courier New" w:hint="default"/>
      </w:rPr>
    </w:lvl>
    <w:lvl w:ilvl="2" w:tplc="40544CE6">
      <w:start w:val="1"/>
      <w:numFmt w:val="bullet"/>
      <w:lvlText w:val=""/>
      <w:lvlJc w:val="left"/>
      <w:pPr>
        <w:ind w:left="2160" w:hanging="360"/>
      </w:pPr>
      <w:rPr>
        <w:rFonts w:ascii="Wingdings" w:hAnsi="Wingdings" w:cs="Wingdings" w:hint="default"/>
      </w:rPr>
    </w:lvl>
    <w:lvl w:ilvl="3" w:tplc="839C7FD4">
      <w:start w:val="1"/>
      <w:numFmt w:val="bullet"/>
      <w:lvlText w:val=""/>
      <w:lvlJc w:val="left"/>
      <w:pPr>
        <w:ind w:left="2880" w:hanging="360"/>
      </w:pPr>
      <w:rPr>
        <w:rFonts w:ascii="Symbol" w:hAnsi="Symbol" w:cs="Symbol" w:hint="default"/>
      </w:rPr>
    </w:lvl>
    <w:lvl w:ilvl="4" w:tplc="7AD6051C">
      <w:start w:val="1"/>
      <w:numFmt w:val="bullet"/>
      <w:lvlText w:val="o"/>
      <w:lvlJc w:val="left"/>
      <w:pPr>
        <w:ind w:left="3600" w:hanging="360"/>
      </w:pPr>
      <w:rPr>
        <w:rFonts w:ascii="Courier New" w:hAnsi="Courier New" w:cs="Courier New" w:hint="default"/>
      </w:rPr>
    </w:lvl>
    <w:lvl w:ilvl="5" w:tplc="6FEC4442">
      <w:start w:val="1"/>
      <w:numFmt w:val="bullet"/>
      <w:lvlText w:val=""/>
      <w:lvlJc w:val="left"/>
      <w:pPr>
        <w:ind w:left="4320" w:hanging="360"/>
      </w:pPr>
      <w:rPr>
        <w:rFonts w:ascii="Wingdings" w:hAnsi="Wingdings" w:cs="Wingdings" w:hint="default"/>
      </w:rPr>
    </w:lvl>
    <w:lvl w:ilvl="6" w:tplc="F83009E4">
      <w:start w:val="1"/>
      <w:numFmt w:val="bullet"/>
      <w:lvlText w:val=""/>
      <w:lvlJc w:val="left"/>
      <w:pPr>
        <w:ind w:left="5040" w:hanging="360"/>
      </w:pPr>
      <w:rPr>
        <w:rFonts w:ascii="Symbol" w:hAnsi="Symbol" w:cs="Symbol" w:hint="default"/>
      </w:rPr>
    </w:lvl>
    <w:lvl w:ilvl="7" w:tplc="B058AAA4">
      <w:start w:val="1"/>
      <w:numFmt w:val="bullet"/>
      <w:lvlText w:val="o"/>
      <w:lvlJc w:val="left"/>
      <w:pPr>
        <w:ind w:left="5760" w:hanging="360"/>
      </w:pPr>
      <w:rPr>
        <w:rFonts w:ascii="Courier New" w:hAnsi="Courier New" w:cs="Courier New" w:hint="default"/>
      </w:rPr>
    </w:lvl>
    <w:lvl w:ilvl="8" w:tplc="FB92AB84">
      <w:start w:val="1"/>
      <w:numFmt w:val="bullet"/>
      <w:lvlText w:val=""/>
      <w:lvlJc w:val="left"/>
      <w:pPr>
        <w:ind w:left="6480" w:hanging="360"/>
      </w:pPr>
      <w:rPr>
        <w:rFonts w:ascii="Wingdings" w:hAnsi="Wingdings" w:cs="Wingdings" w:hint="default"/>
      </w:rPr>
    </w:lvl>
  </w:abstractNum>
  <w:abstractNum w:abstractNumId="1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A26DE1"/>
    <w:multiLevelType w:val="hybridMultilevel"/>
    <w:tmpl w:val="3788BE8A"/>
    <w:lvl w:ilvl="0" w:tplc="5954409E">
      <w:start w:val="1"/>
      <w:numFmt w:val="bullet"/>
      <w:lvlText w:val=""/>
      <w:lvlJc w:val="left"/>
      <w:pPr>
        <w:ind w:left="720" w:hanging="360"/>
      </w:pPr>
      <w:rPr>
        <w:rFonts w:ascii="Symbol" w:hAnsi="Symbol" w:cs="Symbol" w:hint="default"/>
        <w:sz w:val="18"/>
        <w:szCs w:val="18"/>
      </w:rPr>
    </w:lvl>
    <w:lvl w:ilvl="1" w:tplc="678CEF02">
      <w:start w:val="1"/>
      <w:numFmt w:val="bullet"/>
      <w:lvlText w:val="o"/>
      <w:lvlJc w:val="left"/>
      <w:pPr>
        <w:ind w:left="1440" w:hanging="360"/>
      </w:pPr>
      <w:rPr>
        <w:rFonts w:ascii="Courier New" w:hAnsi="Courier New" w:cs="Courier New" w:hint="default"/>
      </w:rPr>
    </w:lvl>
    <w:lvl w:ilvl="2" w:tplc="D8466C98">
      <w:start w:val="1"/>
      <w:numFmt w:val="bullet"/>
      <w:lvlText w:val=""/>
      <w:lvlJc w:val="left"/>
      <w:pPr>
        <w:ind w:left="2160" w:hanging="360"/>
      </w:pPr>
      <w:rPr>
        <w:rFonts w:ascii="Wingdings" w:hAnsi="Wingdings" w:cs="Wingdings" w:hint="default"/>
      </w:rPr>
    </w:lvl>
    <w:lvl w:ilvl="3" w:tplc="9F6C867C">
      <w:start w:val="1"/>
      <w:numFmt w:val="bullet"/>
      <w:lvlText w:val=""/>
      <w:lvlJc w:val="left"/>
      <w:pPr>
        <w:ind w:left="2880" w:hanging="360"/>
      </w:pPr>
      <w:rPr>
        <w:rFonts w:ascii="Symbol" w:hAnsi="Symbol" w:cs="Symbol" w:hint="default"/>
      </w:rPr>
    </w:lvl>
    <w:lvl w:ilvl="4" w:tplc="C2F495BC">
      <w:start w:val="1"/>
      <w:numFmt w:val="bullet"/>
      <w:lvlText w:val="o"/>
      <w:lvlJc w:val="left"/>
      <w:pPr>
        <w:ind w:left="3600" w:hanging="360"/>
      </w:pPr>
      <w:rPr>
        <w:rFonts w:ascii="Courier New" w:hAnsi="Courier New" w:cs="Courier New" w:hint="default"/>
      </w:rPr>
    </w:lvl>
    <w:lvl w:ilvl="5" w:tplc="F466B084">
      <w:start w:val="1"/>
      <w:numFmt w:val="bullet"/>
      <w:lvlText w:val=""/>
      <w:lvlJc w:val="left"/>
      <w:pPr>
        <w:ind w:left="4320" w:hanging="360"/>
      </w:pPr>
      <w:rPr>
        <w:rFonts w:ascii="Wingdings" w:hAnsi="Wingdings" w:cs="Wingdings" w:hint="default"/>
      </w:rPr>
    </w:lvl>
    <w:lvl w:ilvl="6" w:tplc="6B9A8950">
      <w:start w:val="1"/>
      <w:numFmt w:val="bullet"/>
      <w:lvlText w:val=""/>
      <w:lvlJc w:val="left"/>
      <w:pPr>
        <w:ind w:left="5040" w:hanging="360"/>
      </w:pPr>
      <w:rPr>
        <w:rFonts w:ascii="Symbol" w:hAnsi="Symbol" w:cs="Symbol" w:hint="default"/>
      </w:rPr>
    </w:lvl>
    <w:lvl w:ilvl="7" w:tplc="546AE55A">
      <w:start w:val="1"/>
      <w:numFmt w:val="bullet"/>
      <w:lvlText w:val="o"/>
      <w:lvlJc w:val="left"/>
      <w:pPr>
        <w:ind w:left="5760" w:hanging="360"/>
      </w:pPr>
      <w:rPr>
        <w:rFonts w:ascii="Courier New" w:hAnsi="Courier New" w:cs="Courier New" w:hint="default"/>
      </w:rPr>
    </w:lvl>
    <w:lvl w:ilvl="8" w:tplc="64324A04">
      <w:start w:val="1"/>
      <w:numFmt w:val="bullet"/>
      <w:lvlText w:val=""/>
      <w:lvlJc w:val="left"/>
      <w:pPr>
        <w:ind w:left="6480" w:hanging="360"/>
      </w:pPr>
      <w:rPr>
        <w:rFonts w:ascii="Wingdings" w:hAnsi="Wingdings" w:cs="Wingdings" w:hint="default"/>
      </w:rPr>
    </w:lvl>
  </w:abstractNum>
  <w:abstractNum w:abstractNumId="21" w15:restartNumberingAfterBreak="0">
    <w:nsid w:val="668A1AA8"/>
    <w:multiLevelType w:val="hybridMultilevel"/>
    <w:tmpl w:val="9990D4BC"/>
    <w:lvl w:ilvl="0" w:tplc="E3C0CAC8">
      <w:start w:val="1"/>
      <w:numFmt w:val="bullet"/>
      <w:lvlText w:val=""/>
      <w:lvlJc w:val="left"/>
      <w:pPr>
        <w:ind w:left="720" w:hanging="360"/>
      </w:pPr>
      <w:rPr>
        <w:rFonts w:ascii="Symbol" w:hAnsi="Symbol" w:cs="Symbol" w:hint="default"/>
        <w:sz w:val="18"/>
        <w:szCs w:val="18"/>
      </w:rPr>
    </w:lvl>
    <w:lvl w:ilvl="1" w:tplc="1A1299AC">
      <w:start w:val="1"/>
      <w:numFmt w:val="bullet"/>
      <w:lvlText w:val="o"/>
      <w:lvlJc w:val="left"/>
      <w:pPr>
        <w:ind w:left="1440" w:hanging="360"/>
      </w:pPr>
      <w:rPr>
        <w:rFonts w:ascii="Courier New" w:hAnsi="Courier New" w:cs="Courier New" w:hint="default"/>
      </w:rPr>
    </w:lvl>
    <w:lvl w:ilvl="2" w:tplc="BFB4FB98">
      <w:start w:val="1"/>
      <w:numFmt w:val="bullet"/>
      <w:lvlText w:val=""/>
      <w:lvlJc w:val="left"/>
      <w:pPr>
        <w:ind w:left="2160" w:hanging="360"/>
      </w:pPr>
      <w:rPr>
        <w:rFonts w:ascii="Wingdings" w:hAnsi="Wingdings" w:cs="Wingdings" w:hint="default"/>
      </w:rPr>
    </w:lvl>
    <w:lvl w:ilvl="3" w:tplc="C1C416E0">
      <w:start w:val="1"/>
      <w:numFmt w:val="bullet"/>
      <w:lvlText w:val=""/>
      <w:lvlJc w:val="left"/>
      <w:pPr>
        <w:ind w:left="2880" w:hanging="360"/>
      </w:pPr>
      <w:rPr>
        <w:rFonts w:ascii="Symbol" w:hAnsi="Symbol" w:cs="Symbol" w:hint="default"/>
      </w:rPr>
    </w:lvl>
    <w:lvl w:ilvl="4" w:tplc="01CE7352">
      <w:start w:val="1"/>
      <w:numFmt w:val="bullet"/>
      <w:lvlText w:val="o"/>
      <w:lvlJc w:val="left"/>
      <w:pPr>
        <w:ind w:left="3600" w:hanging="360"/>
      </w:pPr>
      <w:rPr>
        <w:rFonts w:ascii="Courier New" w:hAnsi="Courier New" w:cs="Courier New" w:hint="default"/>
      </w:rPr>
    </w:lvl>
    <w:lvl w:ilvl="5" w:tplc="72AE1CEA">
      <w:start w:val="1"/>
      <w:numFmt w:val="bullet"/>
      <w:lvlText w:val=""/>
      <w:lvlJc w:val="left"/>
      <w:pPr>
        <w:ind w:left="4320" w:hanging="360"/>
      </w:pPr>
      <w:rPr>
        <w:rFonts w:ascii="Wingdings" w:hAnsi="Wingdings" w:cs="Wingdings" w:hint="default"/>
      </w:rPr>
    </w:lvl>
    <w:lvl w:ilvl="6" w:tplc="BC3CF7E2">
      <w:start w:val="1"/>
      <w:numFmt w:val="bullet"/>
      <w:lvlText w:val=""/>
      <w:lvlJc w:val="left"/>
      <w:pPr>
        <w:ind w:left="5040" w:hanging="360"/>
      </w:pPr>
      <w:rPr>
        <w:rFonts w:ascii="Symbol" w:hAnsi="Symbol" w:cs="Symbol" w:hint="default"/>
      </w:rPr>
    </w:lvl>
    <w:lvl w:ilvl="7" w:tplc="49C2FF0A">
      <w:start w:val="1"/>
      <w:numFmt w:val="bullet"/>
      <w:lvlText w:val="o"/>
      <w:lvlJc w:val="left"/>
      <w:pPr>
        <w:ind w:left="5760" w:hanging="360"/>
      </w:pPr>
      <w:rPr>
        <w:rFonts w:ascii="Courier New" w:hAnsi="Courier New" w:cs="Courier New" w:hint="default"/>
      </w:rPr>
    </w:lvl>
    <w:lvl w:ilvl="8" w:tplc="D08E520C">
      <w:start w:val="1"/>
      <w:numFmt w:val="bullet"/>
      <w:lvlText w:val=""/>
      <w:lvlJc w:val="left"/>
      <w:pPr>
        <w:ind w:left="6480" w:hanging="360"/>
      </w:pPr>
      <w:rPr>
        <w:rFonts w:ascii="Wingdings" w:hAnsi="Wingdings" w:cs="Wingdings" w:hint="default"/>
      </w:rPr>
    </w:lvl>
  </w:abstractNum>
  <w:abstractNum w:abstractNumId="22" w15:restartNumberingAfterBreak="0">
    <w:nsid w:val="67BE392C"/>
    <w:multiLevelType w:val="hybridMultilevel"/>
    <w:tmpl w:val="1248D880"/>
    <w:lvl w:ilvl="0" w:tplc="661A7A38">
      <w:start w:val="1"/>
      <w:numFmt w:val="bullet"/>
      <w:lvlText w:val=""/>
      <w:lvlJc w:val="left"/>
      <w:pPr>
        <w:ind w:left="720" w:hanging="360"/>
      </w:pPr>
      <w:rPr>
        <w:rFonts w:ascii="Symbol" w:hAnsi="Symbol" w:cs="Symbol" w:hint="default"/>
        <w:sz w:val="24"/>
        <w:szCs w:val="24"/>
      </w:rPr>
    </w:lvl>
    <w:lvl w:ilvl="1" w:tplc="28581EFE">
      <w:start w:val="1"/>
      <w:numFmt w:val="bullet"/>
      <w:lvlText w:val="o"/>
      <w:lvlJc w:val="left"/>
      <w:pPr>
        <w:ind w:left="1440" w:hanging="360"/>
      </w:pPr>
      <w:rPr>
        <w:rFonts w:ascii="Courier New" w:hAnsi="Courier New" w:cs="Courier New" w:hint="default"/>
      </w:rPr>
    </w:lvl>
    <w:lvl w:ilvl="2" w:tplc="73D054A2">
      <w:start w:val="1"/>
      <w:numFmt w:val="bullet"/>
      <w:lvlText w:val=""/>
      <w:lvlJc w:val="left"/>
      <w:pPr>
        <w:ind w:left="2160" w:hanging="360"/>
      </w:pPr>
      <w:rPr>
        <w:rFonts w:ascii="Wingdings" w:hAnsi="Wingdings" w:cs="Wingdings" w:hint="default"/>
      </w:rPr>
    </w:lvl>
    <w:lvl w:ilvl="3" w:tplc="272047C4">
      <w:start w:val="1"/>
      <w:numFmt w:val="bullet"/>
      <w:lvlText w:val=""/>
      <w:lvlJc w:val="left"/>
      <w:pPr>
        <w:ind w:left="2880" w:hanging="360"/>
      </w:pPr>
      <w:rPr>
        <w:rFonts w:ascii="Symbol" w:hAnsi="Symbol" w:cs="Symbol" w:hint="default"/>
      </w:rPr>
    </w:lvl>
    <w:lvl w:ilvl="4" w:tplc="A69A13B0">
      <w:start w:val="1"/>
      <w:numFmt w:val="bullet"/>
      <w:lvlText w:val="o"/>
      <w:lvlJc w:val="left"/>
      <w:pPr>
        <w:ind w:left="3600" w:hanging="360"/>
      </w:pPr>
      <w:rPr>
        <w:rFonts w:ascii="Courier New" w:hAnsi="Courier New" w:cs="Courier New" w:hint="default"/>
      </w:rPr>
    </w:lvl>
    <w:lvl w:ilvl="5" w:tplc="8C6EC10E">
      <w:start w:val="1"/>
      <w:numFmt w:val="bullet"/>
      <w:lvlText w:val=""/>
      <w:lvlJc w:val="left"/>
      <w:pPr>
        <w:ind w:left="4320" w:hanging="360"/>
      </w:pPr>
      <w:rPr>
        <w:rFonts w:ascii="Wingdings" w:hAnsi="Wingdings" w:cs="Wingdings" w:hint="default"/>
      </w:rPr>
    </w:lvl>
    <w:lvl w:ilvl="6" w:tplc="AFB08AB0">
      <w:start w:val="1"/>
      <w:numFmt w:val="bullet"/>
      <w:lvlText w:val=""/>
      <w:lvlJc w:val="left"/>
      <w:pPr>
        <w:ind w:left="5040" w:hanging="360"/>
      </w:pPr>
      <w:rPr>
        <w:rFonts w:ascii="Symbol" w:hAnsi="Symbol" w:cs="Symbol" w:hint="default"/>
      </w:rPr>
    </w:lvl>
    <w:lvl w:ilvl="7" w:tplc="1374BFC0">
      <w:start w:val="1"/>
      <w:numFmt w:val="bullet"/>
      <w:lvlText w:val="o"/>
      <w:lvlJc w:val="left"/>
      <w:pPr>
        <w:ind w:left="5760" w:hanging="360"/>
      </w:pPr>
      <w:rPr>
        <w:rFonts w:ascii="Courier New" w:hAnsi="Courier New" w:cs="Courier New" w:hint="default"/>
      </w:rPr>
    </w:lvl>
    <w:lvl w:ilvl="8" w:tplc="CB70010E">
      <w:start w:val="1"/>
      <w:numFmt w:val="bullet"/>
      <w:lvlText w:val=""/>
      <w:lvlJc w:val="left"/>
      <w:pPr>
        <w:ind w:left="6480" w:hanging="360"/>
      </w:pPr>
      <w:rPr>
        <w:rFonts w:ascii="Wingdings" w:hAnsi="Wingdings" w:cs="Wingdings" w:hint="default"/>
      </w:rPr>
    </w:lvl>
  </w:abstractNum>
  <w:abstractNum w:abstractNumId="23" w15:restartNumberingAfterBreak="0">
    <w:nsid w:val="6CCB05D6"/>
    <w:multiLevelType w:val="hybridMultilevel"/>
    <w:tmpl w:val="3C447F9C"/>
    <w:lvl w:ilvl="0" w:tplc="FC7E3B8A">
      <w:start w:val="1"/>
      <w:numFmt w:val="bullet"/>
      <w:lvlText w:val=""/>
      <w:lvlJc w:val="left"/>
      <w:pPr>
        <w:ind w:left="720" w:hanging="360"/>
      </w:pPr>
      <w:rPr>
        <w:rFonts w:ascii="Symbol" w:hAnsi="Symbol" w:cs="Symbol" w:hint="default"/>
        <w:sz w:val="18"/>
        <w:szCs w:val="18"/>
      </w:rPr>
    </w:lvl>
    <w:lvl w:ilvl="1" w:tplc="75D612AC">
      <w:start w:val="1"/>
      <w:numFmt w:val="bullet"/>
      <w:lvlText w:val="o"/>
      <w:lvlJc w:val="left"/>
      <w:pPr>
        <w:ind w:left="1440" w:hanging="360"/>
      </w:pPr>
      <w:rPr>
        <w:rFonts w:ascii="Courier New" w:hAnsi="Courier New" w:cs="Courier New" w:hint="default"/>
      </w:rPr>
    </w:lvl>
    <w:lvl w:ilvl="2" w:tplc="AE625064">
      <w:start w:val="1"/>
      <w:numFmt w:val="bullet"/>
      <w:lvlText w:val=""/>
      <w:lvlJc w:val="left"/>
      <w:pPr>
        <w:ind w:left="2160" w:hanging="360"/>
      </w:pPr>
      <w:rPr>
        <w:rFonts w:ascii="Wingdings" w:hAnsi="Wingdings" w:cs="Wingdings" w:hint="default"/>
      </w:rPr>
    </w:lvl>
    <w:lvl w:ilvl="3" w:tplc="8BE0A450">
      <w:start w:val="1"/>
      <w:numFmt w:val="bullet"/>
      <w:lvlText w:val=""/>
      <w:lvlJc w:val="left"/>
      <w:pPr>
        <w:ind w:left="2880" w:hanging="360"/>
      </w:pPr>
      <w:rPr>
        <w:rFonts w:ascii="Symbol" w:hAnsi="Symbol" w:cs="Symbol" w:hint="default"/>
      </w:rPr>
    </w:lvl>
    <w:lvl w:ilvl="4" w:tplc="0DBE7908">
      <w:start w:val="1"/>
      <w:numFmt w:val="bullet"/>
      <w:lvlText w:val="o"/>
      <w:lvlJc w:val="left"/>
      <w:pPr>
        <w:ind w:left="3600" w:hanging="360"/>
      </w:pPr>
      <w:rPr>
        <w:rFonts w:ascii="Courier New" w:hAnsi="Courier New" w:cs="Courier New" w:hint="default"/>
      </w:rPr>
    </w:lvl>
    <w:lvl w:ilvl="5" w:tplc="9E8262BC">
      <w:start w:val="1"/>
      <w:numFmt w:val="bullet"/>
      <w:lvlText w:val=""/>
      <w:lvlJc w:val="left"/>
      <w:pPr>
        <w:ind w:left="4320" w:hanging="360"/>
      </w:pPr>
      <w:rPr>
        <w:rFonts w:ascii="Wingdings" w:hAnsi="Wingdings" w:cs="Wingdings" w:hint="default"/>
      </w:rPr>
    </w:lvl>
    <w:lvl w:ilvl="6" w:tplc="50B82848">
      <w:start w:val="1"/>
      <w:numFmt w:val="bullet"/>
      <w:lvlText w:val=""/>
      <w:lvlJc w:val="left"/>
      <w:pPr>
        <w:ind w:left="5040" w:hanging="360"/>
      </w:pPr>
      <w:rPr>
        <w:rFonts w:ascii="Symbol" w:hAnsi="Symbol" w:cs="Symbol" w:hint="default"/>
      </w:rPr>
    </w:lvl>
    <w:lvl w:ilvl="7" w:tplc="CE1ED2A2">
      <w:start w:val="1"/>
      <w:numFmt w:val="bullet"/>
      <w:lvlText w:val="o"/>
      <w:lvlJc w:val="left"/>
      <w:pPr>
        <w:ind w:left="5760" w:hanging="360"/>
      </w:pPr>
      <w:rPr>
        <w:rFonts w:ascii="Courier New" w:hAnsi="Courier New" w:cs="Courier New" w:hint="default"/>
      </w:rPr>
    </w:lvl>
    <w:lvl w:ilvl="8" w:tplc="45A0A022">
      <w:start w:val="1"/>
      <w:numFmt w:val="bullet"/>
      <w:lvlText w:val=""/>
      <w:lvlJc w:val="left"/>
      <w:pPr>
        <w:ind w:left="6480" w:hanging="360"/>
      </w:pPr>
      <w:rPr>
        <w:rFonts w:ascii="Wingdings" w:hAnsi="Wingdings" w:cs="Wingdings" w:hint="default"/>
      </w:rPr>
    </w:lvl>
  </w:abstractNum>
  <w:abstractNum w:abstractNumId="24" w15:restartNumberingAfterBreak="0">
    <w:nsid w:val="6DD96911"/>
    <w:multiLevelType w:val="hybridMultilevel"/>
    <w:tmpl w:val="18A4B792"/>
    <w:lvl w:ilvl="0" w:tplc="F3849BDC">
      <w:start w:val="1"/>
      <w:numFmt w:val="bullet"/>
      <w:lvlText w:val=""/>
      <w:lvlJc w:val="left"/>
      <w:pPr>
        <w:ind w:left="720" w:hanging="360"/>
      </w:pPr>
      <w:rPr>
        <w:rFonts w:ascii="Symbol" w:hAnsi="Symbol" w:cs="Symbol" w:hint="default"/>
        <w:sz w:val="18"/>
        <w:szCs w:val="18"/>
      </w:rPr>
    </w:lvl>
    <w:lvl w:ilvl="1" w:tplc="F81AB4D2">
      <w:start w:val="1"/>
      <w:numFmt w:val="bullet"/>
      <w:lvlText w:val="o"/>
      <w:lvlJc w:val="left"/>
      <w:pPr>
        <w:ind w:left="1440" w:hanging="360"/>
      </w:pPr>
      <w:rPr>
        <w:rFonts w:ascii="Courier New" w:hAnsi="Courier New" w:cs="Courier New" w:hint="default"/>
      </w:rPr>
    </w:lvl>
    <w:lvl w:ilvl="2" w:tplc="557ABA4E">
      <w:start w:val="1"/>
      <w:numFmt w:val="bullet"/>
      <w:lvlText w:val=""/>
      <w:lvlJc w:val="left"/>
      <w:pPr>
        <w:ind w:left="2160" w:hanging="360"/>
      </w:pPr>
      <w:rPr>
        <w:rFonts w:ascii="Wingdings" w:hAnsi="Wingdings" w:cs="Wingdings" w:hint="default"/>
      </w:rPr>
    </w:lvl>
    <w:lvl w:ilvl="3" w:tplc="E76815DC">
      <w:start w:val="1"/>
      <w:numFmt w:val="bullet"/>
      <w:lvlText w:val=""/>
      <w:lvlJc w:val="left"/>
      <w:pPr>
        <w:ind w:left="2880" w:hanging="360"/>
      </w:pPr>
      <w:rPr>
        <w:rFonts w:ascii="Symbol" w:hAnsi="Symbol" w:cs="Symbol" w:hint="default"/>
      </w:rPr>
    </w:lvl>
    <w:lvl w:ilvl="4" w:tplc="DD8032DC">
      <w:start w:val="1"/>
      <w:numFmt w:val="bullet"/>
      <w:lvlText w:val="o"/>
      <w:lvlJc w:val="left"/>
      <w:pPr>
        <w:ind w:left="3600" w:hanging="360"/>
      </w:pPr>
      <w:rPr>
        <w:rFonts w:ascii="Courier New" w:hAnsi="Courier New" w:cs="Courier New" w:hint="default"/>
      </w:rPr>
    </w:lvl>
    <w:lvl w:ilvl="5" w:tplc="98E87D50">
      <w:start w:val="1"/>
      <w:numFmt w:val="bullet"/>
      <w:lvlText w:val=""/>
      <w:lvlJc w:val="left"/>
      <w:pPr>
        <w:ind w:left="4320" w:hanging="360"/>
      </w:pPr>
      <w:rPr>
        <w:rFonts w:ascii="Wingdings" w:hAnsi="Wingdings" w:cs="Wingdings" w:hint="default"/>
      </w:rPr>
    </w:lvl>
    <w:lvl w:ilvl="6" w:tplc="C54A4112">
      <w:start w:val="1"/>
      <w:numFmt w:val="bullet"/>
      <w:lvlText w:val=""/>
      <w:lvlJc w:val="left"/>
      <w:pPr>
        <w:ind w:left="5040" w:hanging="360"/>
      </w:pPr>
      <w:rPr>
        <w:rFonts w:ascii="Symbol" w:hAnsi="Symbol" w:cs="Symbol" w:hint="default"/>
      </w:rPr>
    </w:lvl>
    <w:lvl w:ilvl="7" w:tplc="AB929CA0">
      <w:start w:val="1"/>
      <w:numFmt w:val="bullet"/>
      <w:lvlText w:val="o"/>
      <w:lvlJc w:val="left"/>
      <w:pPr>
        <w:ind w:left="5760" w:hanging="360"/>
      </w:pPr>
      <w:rPr>
        <w:rFonts w:ascii="Courier New" w:hAnsi="Courier New" w:cs="Courier New" w:hint="default"/>
      </w:rPr>
    </w:lvl>
    <w:lvl w:ilvl="8" w:tplc="30A0B212">
      <w:start w:val="1"/>
      <w:numFmt w:val="bullet"/>
      <w:lvlText w:val=""/>
      <w:lvlJc w:val="left"/>
      <w:pPr>
        <w:ind w:left="6480" w:hanging="360"/>
      </w:pPr>
      <w:rPr>
        <w:rFonts w:ascii="Wingdings" w:hAnsi="Wingdings" w:cs="Wingdings" w:hint="default"/>
      </w:rPr>
    </w:lvl>
  </w:abstractNum>
  <w:abstractNum w:abstractNumId="25" w15:restartNumberingAfterBreak="0">
    <w:nsid w:val="764876A6"/>
    <w:multiLevelType w:val="hybridMultilevel"/>
    <w:tmpl w:val="417696A6"/>
    <w:lvl w:ilvl="0" w:tplc="CED2D7F0">
      <w:start w:val="1"/>
      <w:numFmt w:val="bullet"/>
      <w:lvlText w:val=""/>
      <w:lvlJc w:val="left"/>
      <w:pPr>
        <w:ind w:left="720" w:hanging="360"/>
      </w:pPr>
      <w:rPr>
        <w:rFonts w:ascii="Symbol" w:hAnsi="Symbol" w:cs="Symbol" w:hint="default"/>
        <w:sz w:val="18"/>
        <w:szCs w:val="18"/>
      </w:rPr>
    </w:lvl>
    <w:lvl w:ilvl="1" w:tplc="C25E2BB8">
      <w:start w:val="1"/>
      <w:numFmt w:val="bullet"/>
      <w:lvlText w:val="o"/>
      <w:lvlJc w:val="left"/>
      <w:pPr>
        <w:ind w:left="1440" w:hanging="360"/>
      </w:pPr>
      <w:rPr>
        <w:rFonts w:ascii="Courier New" w:hAnsi="Courier New" w:cs="Courier New" w:hint="default"/>
      </w:rPr>
    </w:lvl>
    <w:lvl w:ilvl="2" w:tplc="A580A262">
      <w:start w:val="1"/>
      <w:numFmt w:val="bullet"/>
      <w:lvlText w:val=""/>
      <w:lvlJc w:val="left"/>
      <w:pPr>
        <w:ind w:left="2160" w:hanging="360"/>
      </w:pPr>
      <w:rPr>
        <w:rFonts w:ascii="Wingdings" w:hAnsi="Wingdings" w:cs="Wingdings" w:hint="default"/>
      </w:rPr>
    </w:lvl>
    <w:lvl w:ilvl="3" w:tplc="2A9ACF40">
      <w:start w:val="1"/>
      <w:numFmt w:val="bullet"/>
      <w:lvlText w:val=""/>
      <w:lvlJc w:val="left"/>
      <w:pPr>
        <w:ind w:left="2880" w:hanging="360"/>
      </w:pPr>
      <w:rPr>
        <w:rFonts w:ascii="Symbol" w:hAnsi="Symbol" w:cs="Symbol" w:hint="default"/>
      </w:rPr>
    </w:lvl>
    <w:lvl w:ilvl="4" w:tplc="81646B5A">
      <w:start w:val="1"/>
      <w:numFmt w:val="bullet"/>
      <w:lvlText w:val="o"/>
      <w:lvlJc w:val="left"/>
      <w:pPr>
        <w:ind w:left="3600" w:hanging="360"/>
      </w:pPr>
      <w:rPr>
        <w:rFonts w:ascii="Courier New" w:hAnsi="Courier New" w:cs="Courier New" w:hint="default"/>
      </w:rPr>
    </w:lvl>
    <w:lvl w:ilvl="5" w:tplc="FD9A9CAA">
      <w:start w:val="1"/>
      <w:numFmt w:val="bullet"/>
      <w:lvlText w:val=""/>
      <w:lvlJc w:val="left"/>
      <w:pPr>
        <w:ind w:left="4320" w:hanging="360"/>
      </w:pPr>
      <w:rPr>
        <w:rFonts w:ascii="Wingdings" w:hAnsi="Wingdings" w:cs="Wingdings" w:hint="default"/>
      </w:rPr>
    </w:lvl>
    <w:lvl w:ilvl="6" w:tplc="B07039F4">
      <w:start w:val="1"/>
      <w:numFmt w:val="bullet"/>
      <w:lvlText w:val=""/>
      <w:lvlJc w:val="left"/>
      <w:pPr>
        <w:ind w:left="5040" w:hanging="360"/>
      </w:pPr>
      <w:rPr>
        <w:rFonts w:ascii="Symbol" w:hAnsi="Symbol" w:cs="Symbol" w:hint="default"/>
      </w:rPr>
    </w:lvl>
    <w:lvl w:ilvl="7" w:tplc="B8DA3124">
      <w:start w:val="1"/>
      <w:numFmt w:val="bullet"/>
      <w:lvlText w:val="o"/>
      <w:lvlJc w:val="left"/>
      <w:pPr>
        <w:ind w:left="5760" w:hanging="360"/>
      </w:pPr>
      <w:rPr>
        <w:rFonts w:ascii="Courier New" w:hAnsi="Courier New" w:cs="Courier New" w:hint="default"/>
      </w:rPr>
    </w:lvl>
    <w:lvl w:ilvl="8" w:tplc="8948100E">
      <w:start w:val="1"/>
      <w:numFmt w:val="bullet"/>
      <w:lvlText w:val=""/>
      <w:lvlJc w:val="left"/>
      <w:pPr>
        <w:ind w:left="6480" w:hanging="360"/>
      </w:pPr>
      <w:rPr>
        <w:rFonts w:ascii="Wingdings" w:hAnsi="Wingdings" w:cs="Wingdings" w:hint="default"/>
      </w:rPr>
    </w:lvl>
  </w:abstractNum>
  <w:abstractNum w:abstractNumId="26" w15:restartNumberingAfterBreak="0">
    <w:nsid w:val="791D19D4"/>
    <w:multiLevelType w:val="hybridMultilevel"/>
    <w:tmpl w:val="279CE4F2"/>
    <w:lvl w:ilvl="0" w:tplc="9800C5C0">
      <w:start w:val="1"/>
      <w:numFmt w:val="bullet"/>
      <w:lvlText w:val=""/>
      <w:lvlJc w:val="left"/>
      <w:pPr>
        <w:ind w:left="720" w:hanging="360"/>
      </w:pPr>
      <w:rPr>
        <w:rFonts w:ascii="Symbol" w:hAnsi="Symbol" w:cs="Symbol" w:hint="default"/>
        <w:sz w:val="18"/>
        <w:szCs w:val="18"/>
      </w:rPr>
    </w:lvl>
    <w:lvl w:ilvl="1" w:tplc="EA1CF628">
      <w:start w:val="1"/>
      <w:numFmt w:val="bullet"/>
      <w:lvlText w:val="o"/>
      <w:lvlJc w:val="left"/>
      <w:pPr>
        <w:ind w:left="1440" w:hanging="360"/>
      </w:pPr>
      <w:rPr>
        <w:rFonts w:ascii="Courier New" w:hAnsi="Courier New" w:cs="Courier New" w:hint="default"/>
      </w:rPr>
    </w:lvl>
    <w:lvl w:ilvl="2" w:tplc="E9B20AD4">
      <w:start w:val="1"/>
      <w:numFmt w:val="bullet"/>
      <w:lvlText w:val=""/>
      <w:lvlJc w:val="left"/>
      <w:pPr>
        <w:ind w:left="2160" w:hanging="360"/>
      </w:pPr>
      <w:rPr>
        <w:rFonts w:ascii="Wingdings" w:hAnsi="Wingdings" w:cs="Wingdings" w:hint="default"/>
      </w:rPr>
    </w:lvl>
    <w:lvl w:ilvl="3" w:tplc="D0BE97AE">
      <w:start w:val="1"/>
      <w:numFmt w:val="bullet"/>
      <w:lvlText w:val=""/>
      <w:lvlJc w:val="left"/>
      <w:pPr>
        <w:ind w:left="2880" w:hanging="360"/>
      </w:pPr>
      <w:rPr>
        <w:rFonts w:ascii="Symbol" w:hAnsi="Symbol" w:cs="Symbol" w:hint="default"/>
      </w:rPr>
    </w:lvl>
    <w:lvl w:ilvl="4" w:tplc="5D5C2C12">
      <w:start w:val="1"/>
      <w:numFmt w:val="bullet"/>
      <w:lvlText w:val="o"/>
      <w:lvlJc w:val="left"/>
      <w:pPr>
        <w:ind w:left="3600" w:hanging="360"/>
      </w:pPr>
      <w:rPr>
        <w:rFonts w:ascii="Courier New" w:hAnsi="Courier New" w:cs="Courier New" w:hint="default"/>
      </w:rPr>
    </w:lvl>
    <w:lvl w:ilvl="5" w:tplc="03C4B838">
      <w:start w:val="1"/>
      <w:numFmt w:val="bullet"/>
      <w:lvlText w:val=""/>
      <w:lvlJc w:val="left"/>
      <w:pPr>
        <w:ind w:left="4320" w:hanging="360"/>
      </w:pPr>
      <w:rPr>
        <w:rFonts w:ascii="Wingdings" w:hAnsi="Wingdings" w:cs="Wingdings" w:hint="default"/>
      </w:rPr>
    </w:lvl>
    <w:lvl w:ilvl="6" w:tplc="BD9478A2">
      <w:start w:val="1"/>
      <w:numFmt w:val="bullet"/>
      <w:lvlText w:val=""/>
      <w:lvlJc w:val="left"/>
      <w:pPr>
        <w:ind w:left="5040" w:hanging="360"/>
      </w:pPr>
      <w:rPr>
        <w:rFonts w:ascii="Symbol" w:hAnsi="Symbol" w:cs="Symbol" w:hint="default"/>
      </w:rPr>
    </w:lvl>
    <w:lvl w:ilvl="7" w:tplc="6BC03D1C">
      <w:start w:val="1"/>
      <w:numFmt w:val="bullet"/>
      <w:lvlText w:val="o"/>
      <w:lvlJc w:val="left"/>
      <w:pPr>
        <w:ind w:left="5760" w:hanging="360"/>
      </w:pPr>
      <w:rPr>
        <w:rFonts w:ascii="Courier New" w:hAnsi="Courier New" w:cs="Courier New" w:hint="default"/>
      </w:rPr>
    </w:lvl>
    <w:lvl w:ilvl="8" w:tplc="EED290F6">
      <w:start w:val="1"/>
      <w:numFmt w:val="bullet"/>
      <w:lvlText w:val=""/>
      <w:lvlJc w:val="left"/>
      <w:pPr>
        <w:ind w:left="6480" w:hanging="360"/>
      </w:pPr>
      <w:rPr>
        <w:rFonts w:ascii="Wingdings" w:hAnsi="Wingdings" w:cs="Wingdings" w:hint="default"/>
      </w:rPr>
    </w:lvl>
  </w:abstractNum>
  <w:abstractNum w:abstractNumId="27" w15:restartNumberingAfterBreak="0">
    <w:nsid w:val="7E9611EF"/>
    <w:multiLevelType w:val="hybridMultilevel"/>
    <w:tmpl w:val="4134E19A"/>
    <w:lvl w:ilvl="0" w:tplc="7FBA994C">
      <w:start w:val="1"/>
      <w:numFmt w:val="bullet"/>
      <w:lvlText w:val=""/>
      <w:lvlJc w:val="left"/>
      <w:pPr>
        <w:ind w:left="720" w:hanging="360"/>
      </w:pPr>
      <w:rPr>
        <w:rFonts w:ascii="Symbol" w:hAnsi="Symbol" w:cs="Symbol" w:hint="default"/>
        <w:sz w:val="18"/>
        <w:szCs w:val="18"/>
      </w:rPr>
    </w:lvl>
    <w:lvl w:ilvl="1" w:tplc="8DD23CCA">
      <w:start w:val="1"/>
      <w:numFmt w:val="bullet"/>
      <w:lvlText w:val="o"/>
      <w:lvlJc w:val="left"/>
      <w:pPr>
        <w:ind w:left="1440" w:hanging="360"/>
      </w:pPr>
      <w:rPr>
        <w:rFonts w:ascii="Courier New" w:hAnsi="Courier New" w:cs="Courier New" w:hint="default"/>
      </w:rPr>
    </w:lvl>
    <w:lvl w:ilvl="2" w:tplc="84D67F30">
      <w:start w:val="1"/>
      <w:numFmt w:val="bullet"/>
      <w:lvlText w:val=""/>
      <w:lvlJc w:val="left"/>
      <w:pPr>
        <w:ind w:left="2160" w:hanging="360"/>
      </w:pPr>
      <w:rPr>
        <w:rFonts w:ascii="Wingdings" w:hAnsi="Wingdings" w:cs="Wingdings" w:hint="default"/>
      </w:rPr>
    </w:lvl>
    <w:lvl w:ilvl="3" w:tplc="D5D84920">
      <w:start w:val="1"/>
      <w:numFmt w:val="bullet"/>
      <w:lvlText w:val=""/>
      <w:lvlJc w:val="left"/>
      <w:pPr>
        <w:ind w:left="2880" w:hanging="360"/>
      </w:pPr>
      <w:rPr>
        <w:rFonts w:ascii="Symbol" w:hAnsi="Symbol" w:cs="Symbol" w:hint="default"/>
      </w:rPr>
    </w:lvl>
    <w:lvl w:ilvl="4" w:tplc="BF72ED36">
      <w:start w:val="1"/>
      <w:numFmt w:val="bullet"/>
      <w:lvlText w:val="o"/>
      <w:lvlJc w:val="left"/>
      <w:pPr>
        <w:ind w:left="3600" w:hanging="360"/>
      </w:pPr>
      <w:rPr>
        <w:rFonts w:ascii="Courier New" w:hAnsi="Courier New" w:cs="Courier New" w:hint="default"/>
      </w:rPr>
    </w:lvl>
    <w:lvl w:ilvl="5" w:tplc="B1A0C55C">
      <w:start w:val="1"/>
      <w:numFmt w:val="bullet"/>
      <w:lvlText w:val=""/>
      <w:lvlJc w:val="left"/>
      <w:pPr>
        <w:ind w:left="4320" w:hanging="360"/>
      </w:pPr>
      <w:rPr>
        <w:rFonts w:ascii="Wingdings" w:hAnsi="Wingdings" w:cs="Wingdings" w:hint="default"/>
      </w:rPr>
    </w:lvl>
    <w:lvl w:ilvl="6" w:tplc="FBB63820">
      <w:start w:val="1"/>
      <w:numFmt w:val="bullet"/>
      <w:lvlText w:val=""/>
      <w:lvlJc w:val="left"/>
      <w:pPr>
        <w:ind w:left="5040" w:hanging="360"/>
      </w:pPr>
      <w:rPr>
        <w:rFonts w:ascii="Symbol" w:hAnsi="Symbol" w:cs="Symbol" w:hint="default"/>
      </w:rPr>
    </w:lvl>
    <w:lvl w:ilvl="7" w:tplc="B2E45BEC">
      <w:start w:val="1"/>
      <w:numFmt w:val="bullet"/>
      <w:lvlText w:val="o"/>
      <w:lvlJc w:val="left"/>
      <w:pPr>
        <w:ind w:left="5760" w:hanging="360"/>
      </w:pPr>
      <w:rPr>
        <w:rFonts w:ascii="Courier New" w:hAnsi="Courier New" w:cs="Courier New" w:hint="default"/>
      </w:rPr>
    </w:lvl>
    <w:lvl w:ilvl="8" w:tplc="F008EDFC">
      <w:start w:val="1"/>
      <w:numFmt w:val="bullet"/>
      <w:lvlText w:val=""/>
      <w:lvlJc w:val="left"/>
      <w:pPr>
        <w:ind w:left="6480" w:hanging="360"/>
      </w:pPr>
      <w:rPr>
        <w:rFonts w:ascii="Wingdings" w:hAnsi="Wingdings" w:cs="Wingdings" w:hint="default"/>
      </w:rPr>
    </w:lvl>
  </w:abstractNum>
  <w:num w:numId="1" w16cid:durableId="2028020079">
    <w:abstractNumId w:val="15"/>
  </w:num>
  <w:num w:numId="2" w16cid:durableId="2006281849">
    <w:abstractNumId w:val="17"/>
  </w:num>
  <w:num w:numId="3" w16cid:durableId="1858621202">
    <w:abstractNumId w:val="19"/>
  </w:num>
  <w:num w:numId="4" w16cid:durableId="1961646446">
    <w:abstractNumId w:val="16"/>
  </w:num>
  <w:num w:numId="5" w16cid:durableId="1495729862">
    <w:abstractNumId w:val="9"/>
  </w:num>
  <w:num w:numId="6" w16cid:durableId="753938858">
    <w:abstractNumId w:val="8"/>
  </w:num>
  <w:num w:numId="7" w16cid:durableId="1690445166">
    <w:abstractNumId w:val="14"/>
  </w:num>
  <w:num w:numId="8" w16cid:durableId="87386373">
    <w:abstractNumId w:val="4"/>
  </w:num>
  <w:num w:numId="9" w16cid:durableId="1563297585">
    <w:abstractNumId w:val="5"/>
  </w:num>
  <w:num w:numId="10" w16cid:durableId="777062245">
    <w:abstractNumId w:val="20"/>
  </w:num>
  <w:num w:numId="11" w16cid:durableId="1633899308">
    <w:abstractNumId w:val="24"/>
  </w:num>
  <w:num w:numId="12" w16cid:durableId="338166687">
    <w:abstractNumId w:val="23"/>
  </w:num>
  <w:num w:numId="13" w16cid:durableId="72708186">
    <w:abstractNumId w:val="26"/>
  </w:num>
  <w:num w:numId="14" w16cid:durableId="599921290">
    <w:abstractNumId w:val="25"/>
  </w:num>
  <w:num w:numId="15" w16cid:durableId="61149283">
    <w:abstractNumId w:val="10"/>
  </w:num>
  <w:num w:numId="16" w16cid:durableId="214125069">
    <w:abstractNumId w:val="7"/>
  </w:num>
  <w:num w:numId="17" w16cid:durableId="1778333698">
    <w:abstractNumId w:val="2"/>
  </w:num>
  <w:num w:numId="18" w16cid:durableId="948397049">
    <w:abstractNumId w:val="11"/>
  </w:num>
  <w:num w:numId="19" w16cid:durableId="1737583353">
    <w:abstractNumId w:val="1"/>
  </w:num>
  <w:num w:numId="20" w16cid:durableId="1910269660">
    <w:abstractNumId w:val="27"/>
  </w:num>
  <w:num w:numId="21" w16cid:durableId="972561827">
    <w:abstractNumId w:val="18"/>
  </w:num>
  <w:num w:numId="22" w16cid:durableId="1304846105">
    <w:abstractNumId w:val="12"/>
  </w:num>
  <w:num w:numId="23" w16cid:durableId="1126005422">
    <w:abstractNumId w:val="13"/>
  </w:num>
  <w:num w:numId="24" w16cid:durableId="1013530927">
    <w:abstractNumId w:val="3"/>
  </w:num>
  <w:num w:numId="25" w16cid:durableId="2102681753">
    <w:abstractNumId w:val="0"/>
  </w:num>
  <w:num w:numId="26" w16cid:durableId="920990184">
    <w:abstractNumId w:val="6"/>
  </w:num>
  <w:num w:numId="27" w16cid:durableId="1139499402">
    <w:abstractNumId w:val="21"/>
  </w:num>
  <w:num w:numId="28" w16cid:durableId="1624845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7319"/>
    <w:rsid w:val="00097F4A"/>
    <w:rsid w:val="000C5527"/>
    <w:rsid w:val="000E76C6"/>
    <w:rsid w:val="00127127"/>
    <w:rsid w:val="00134892"/>
    <w:rsid w:val="001C4F9D"/>
    <w:rsid w:val="00204EDB"/>
    <w:rsid w:val="002634AA"/>
    <w:rsid w:val="002D58B5"/>
    <w:rsid w:val="00332057"/>
    <w:rsid w:val="0033249E"/>
    <w:rsid w:val="00337E4D"/>
    <w:rsid w:val="00343395"/>
    <w:rsid w:val="003A1AA2"/>
    <w:rsid w:val="004702FB"/>
    <w:rsid w:val="00471503"/>
    <w:rsid w:val="0049479E"/>
    <w:rsid w:val="004D2F9F"/>
    <w:rsid w:val="004F2927"/>
    <w:rsid w:val="005205FE"/>
    <w:rsid w:val="0052142A"/>
    <w:rsid w:val="0053510E"/>
    <w:rsid w:val="005423BF"/>
    <w:rsid w:val="00585598"/>
    <w:rsid w:val="005B6195"/>
    <w:rsid w:val="006347C3"/>
    <w:rsid w:val="006975C6"/>
    <w:rsid w:val="006A5918"/>
    <w:rsid w:val="006B2936"/>
    <w:rsid w:val="006F1DA5"/>
    <w:rsid w:val="007109D5"/>
    <w:rsid w:val="00785F39"/>
    <w:rsid w:val="00791265"/>
    <w:rsid w:val="007C3EA0"/>
    <w:rsid w:val="007D6FB3"/>
    <w:rsid w:val="007E0E83"/>
    <w:rsid w:val="008278F5"/>
    <w:rsid w:val="008B72CE"/>
    <w:rsid w:val="00930868"/>
    <w:rsid w:val="00960022"/>
    <w:rsid w:val="00A52459"/>
    <w:rsid w:val="00AF7FB0"/>
    <w:rsid w:val="00B05771"/>
    <w:rsid w:val="00B16010"/>
    <w:rsid w:val="00B169F3"/>
    <w:rsid w:val="00B22101"/>
    <w:rsid w:val="00B757D1"/>
    <w:rsid w:val="00B93434"/>
    <w:rsid w:val="00BC2D61"/>
    <w:rsid w:val="00C02EF0"/>
    <w:rsid w:val="00C125C6"/>
    <w:rsid w:val="00C24613"/>
    <w:rsid w:val="00C315C9"/>
    <w:rsid w:val="00C4793C"/>
    <w:rsid w:val="00C625C5"/>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89FE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47</Pages>
  <Words>15400</Words>
  <Characters>87786</Characters>
  <Application>Microsoft Office Word</Application>
  <DocSecurity>0</DocSecurity>
  <Lines>731</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8</cp:revision>
  <cp:lastPrinted>2023-07-18T12:18:00Z</cp:lastPrinted>
  <dcterms:created xsi:type="dcterms:W3CDTF">2023-07-18T12:04:00Z</dcterms:created>
  <dcterms:modified xsi:type="dcterms:W3CDTF">2023-07-18T12:41:00Z</dcterms:modified>
</cp:coreProperties>
</file>